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B9BBD" w14:textId="77777777" w:rsidR="00B668AA" w:rsidRPr="00D5470B" w:rsidRDefault="000A1FE2" w:rsidP="00707606">
      <w:pPr>
        <w:pStyle w:val="Tytu"/>
        <w:spacing w:before="0" w:after="0"/>
        <w:ind w:left="4956" w:firstLine="708"/>
        <w:jc w:val="right"/>
        <w:rPr>
          <w:rFonts w:ascii="Times New Roman" w:hAnsi="Times New Roman"/>
          <w:b w:val="0"/>
          <w:sz w:val="16"/>
          <w:szCs w:val="16"/>
        </w:rPr>
      </w:pPr>
      <w:r w:rsidRPr="00D5470B">
        <w:rPr>
          <w:rFonts w:ascii="Times New Roman" w:hAnsi="Times New Roman"/>
          <w:b w:val="0"/>
          <w:sz w:val="16"/>
          <w:szCs w:val="16"/>
        </w:rPr>
        <w:t xml:space="preserve">Załącznik </w:t>
      </w:r>
      <w:r w:rsidR="00E024AB" w:rsidRPr="00D5470B">
        <w:rPr>
          <w:rFonts w:ascii="Times New Roman" w:hAnsi="Times New Roman"/>
          <w:b w:val="0"/>
          <w:sz w:val="16"/>
          <w:szCs w:val="16"/>
        </w:rPr>
        <w:t>N</w:t>
      </w:r>
      <w:r w:rsidRPr="00D5470B">
        <w:rPr>
          <w:rFonts w:ascii="Times New Roman" w:hAnsi="Times New Roman"/>
          <w:b w:val="0"/>
          <w:sz w:val="16"/>
          <w:szCs w:val="16"/>
        </w:rPr>
        <w:t>r 1 d</w:t>
      </w:r>
      <w:r w:rsidR="00B668AA" w:rsidRPr="00D5470B">
        <w:rPr>
          <w:rFonts w:ascii="Times New Roman" w:hAnsi="Times New Roman"/>
          <w:b w:val="0"/>
          <w:sz w:val="16"/>
          <w:szCs w:val="16"/>
        </w:rPr>
        <w:t>o SWZ</w:t>
      </w:r>
    </w:p>
    <w:p w14:paraId="267257C3" w14:textId="77777777" w:rsidR="00C52A32" w:rsidRPr="00D5470B" w:rsidRDefault="00C52A32" w:rsidP="00707606">
      <w:pPr>
        <w:pStyle w:val="Tytu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14:paraId="0B9D8CDD" w14:textId="77777777" w:rsidR="00ED2E57" w:rsidRPr="00D5470B" w:rsidRDefault="00ED2E57" w:rsidP="00707606">
      <w:pPr>
        <w:jc w:val="both"/>
      </w:pPr>
    </w:p>
    <w:p w14:paraId="3631B687" w14:textId="77777777" w:rsidR="00ED2E57" w:rsidRPr="00D5470B" w:rsidRDefault="0085410D" w:rsidP="00707606">
      <w:pPr>
        <w:pStyle w:val="Tytu"/>
        <w:spacing w:before="0" w:after="0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Projekt</w:t>
      </w:r>
      <w:r w:rsidR="004C1A69" w:rsidRPr="00D5470B">
        <w:rPr>
          <w:rFonts w:ascii="Times New Roman" w:hAnsi="Times New Roman"/>
          <w:sz w:val="24"/>
          <w:szCs w:val="24"/>
        </w:rPr>
        <w:t>owane postanowienia</w:t>
      </w:r>
      <w:r w:rsidRPr="00D5470B">
        <w:rPr>
          <w:rFonts w:ascii="Times New Roman" w:hAnsi="Times New Roman"/>
          <w:sz w:val="24"/>
          <w:szCs w:val="24"/>
        </w:rPr>
        <w:t xml:space="preserve"> umowy</w:t>
      </w:r>
    </w:p>
    <w:p w14:paraId="69CA572F" w14:textId="77777777" w:rsidR="00776081" w:rsidRPr="00D5470B" w:rsidRDefault="00776081" w:rsidP="00707606">
      <w:pPr>
        <w:jc w:val="both"/>
        <w:rPr>
          <w:b/>
          <w:lang w:eastAsia="zh-CN"/>
        </w:rPr>
      </w:pPr>
    </w:p>
    <w:p w14:paraId="127FA023" w14:textId="77777777" w:rsidR="00776081" w:rsidRPr="00D5470B" w:rsidRDefault="00776081" w:rsidP="00707606">
      <w:pPr>
        <w:suppressAutoHyphens/>
        <w:jc w:val="center"/>
        <w:rPr>
          <w:b/>
          <w:lang w:eastAsia="zh-CN"/>
        </w:rPr>
      </w:pPr>
      <w:r w:rsidRPr="00D5470B">
        <w:rPr>
          <w:b/>
          <w:lang w:eastAsia="zh-CN"/>
        </w:rPr>
        <w:t>UMOWA Nr</w:t>
      </w:r>
      <w:r w:rsidRPr="00D5470B">
        <w:rPr>
          <w:lang w:eastAsia="zh-CN"/>
        </w:rPr>
        <w:t>……………………………………</w:t>
      </w:r>
    </w:p>
    <w:p w14:paraId="452F0E12" w14:textId="77777777" w:rsidR="00776081" w:rsidRPr="00D5470B" w:rsidRDefault="00776081" w:rsidP="00707606">
      <w:pPr>
        <w:jc w:val="both"/>
        <w:outlineLvl w:val="0"/>
        <w:rPr>
          <w:b/>
        </w:rPr>
      </w:pPr>
    </w:p>
    <w:p w14:paraId="393B9A96" w14:textId="77777777" w:rsidR="00776081" w:rsidRPr="00D5470B" w:rsidRDefault="00776081" w:rsidP="00707606">
      <w:pPr>
        <w:widowControl w:val="0"/>
        <w:suppressAutoHyphens/>
        <w:overflowPunct w:val="0"/>
        <w:autoSpaceDE w:val="0"/>
        <w:jc w:val="both"/>
        <w:textAlignment w:val="baseline"/>
        <w:rPr>
          <w:kern w:val="1"/>
          <w:lang w:eastAsia="zh-CN"/>
        </w:rPr>
      </w:pPr>
      <w:r w:rsidRPr="00D5470B">
        <w:rPr>
          <w:kern w:val="1"/>
          <w:lang w:eastAsia="zh-CN"/>
        </w:rPr>
        <w:t xml:space="preserve">Zawarta </w:t>
      </w:r>
      <w:r w:rsidR="00A24739" w:rsidRPr="00D5470B">
        <w:rPr>
          <w:kern w:val="1"/>
          <w:lang w:eastAsia="zh-CN"/>
        </w:rPr>
        <w:t xml:space="preserve">w </w:t>
      </w:r>
      <w:r w:rsidRPr="00D5470B">
        <w:rPr>
          <w:kern w:val="1"/>
          <w:lang w:eastAsia="zh-CN"/>
        </w:rPr>
        <w:t>dni</w:t>
      </w:r>
      <w:r w:rsidR="00A24739" w:rsidRPr="00D5470B">
        <w:rPr>
          <w:kern w:val="1"/>
          <w:lang w:eastAsia="zh-CN"/>
        </w:rPr>
        <w:t>u</w:t>
      </w:r>
      <w:r w:rsidRPr="00D5470B">
        <w:rPr>
          <w:b/>
          <w:kern w:val="1"/>
          <w:lang w:eastAsia="zh-CN"/>
        </w:rPr>
        <w:t xml:space="preserve"> </w:t>
      </w:r>
      <w:r w:rsidRPr="00D5470B">
        <w:rPr>
          <w:kern w:val="1"/>
          <w:lang w:eastAsia="zh-CN"/>
        </w:rPr>
        <w:t>…….....................................................w Babicach pomiędzy:</w:t>
      </w:r>
    </w:p>
    <w:p w14:paraId="3EA6425C" w14:textId="77777777" w:rsidR="00A24739" w:rsidRPr="00D5470B" w:rsidRDefault="00A24739" w:rsidP="00707606">
      <w:pPr>
        <w:jc w:val="both"/>
        <w:outlineLvl w:val="0"/>
      </w:pPr>
    </w:p>
    <w:p w14:paraId="0B4CA369" w14:textId="1E1F1935" w:rsidR="00776081" w:rsidRPr="00D5470B" w:rsidRDefault="00776081" w:rsidP="00707606">
      <w:pPr>
        <w:jc w:val="both"/>
        <w:outlineLvl w:val="0"/>
      </w:pPr>
      <w:r w:rsidRPr="00D5470B">
        <w:t>Gminą Babice  z siedzibą ul. Krakowska 56, 32-551 Babice</w:t>
      </w:r>
      <w:r w:rsidR="00161AE4" w:rsidRPr="00D5470B">
        <w:t xml:space="preserve">, NIP 6282267905, </w:t>
      </w:r>
      <w:r w:rsidR="00A24739" w:rsidRPr="00D5470B">
        <w:br/>
      </w:r>
      <w:r w:rsidRPr="00D5470B">
        <w:t xml:space="preserve">reprezentowaną przez </w:t>
      </w:r>
      <w:r w:rsidR="009F20E1" w:rsidRPr="002604FC">
        <w:t>………………………………………………</w:t>
      </w:r>
      <w:r w:rsidRPr="002604FC">
        <w:t xml:space="preserve">, </w:t>
      </w:r>
    </w:p>
    <w:p w14:paraId="16259A69" w14:textId="77777777" w:rsidR="00776081" w:rsidRPr="00D5470B" w:rsidRDefault="00776081" w:rsidP="00707606">
      <w:pPr>
        <w:widowControl w:val="0"/>
        <w:suppressAutoHyphens/>
        <w:overflowPunct w:val="0"/>
        <w:autoSpaceDE w:val="0"/>
        <w:jc w:val="both"/>
        <w:textAlignment w:val="baseline"/>
        <w:rPr>
          <w:kern w:val="1"/>
          <w:lang w:eastAsia="zh-CN"/>
        </w:rPr>
      </w:pPr>
      <w:r w:rsidRPr="00D5470B">
        <w:rPr>
          <w:kern w:val="1"/>
          <w:lang w:eastAsia="zh-CN"/>
        </w:rPr>
        <w:t xml:space="preserve">zwaną </w:t>
      </w:r>
      <w:r w:rsidR="00A24739" w:rsidRPr="00D5470B">
        <w:rPr>
          <w:kern w:val="1"/>
          <w:lang w:eastAsia="zh-CN"/>
        </w:rPr>
        <w:t>w dalszej części umowy</w:t>
      </w:r>
      <w:r w:rsidRPr="00D5470B">
        <w:rPr>
          <w:kern w:val="1"/>
          <w:lang w:eastAsia="zh-CN"/>
        </w:rPr>
        <w:t xml:space="preserve"> Zamawiającym </w:t>
      </w:r>
    </w:p>
    <w:p w14:paraId="3BA16884" w14:textId="77777777" w:rsidR="00776081" w:rsidRPr="00D5470B" w:rsidRDefault="00776081" w:rsidP="00707606">
      <w:pPr>
        <w:widowControl w:val="0"/>
        <w:suppressAutoHyphens/>
        <w:overflowPunct w:val="0"/>
        <w:autoSpaceDE w:val="0"/>
        <w:jc w:val="both"/>
        <w:textAlignment w:val="baseline"/>
        <w:rPr>
          <w:kern w:val="1"/>
          <w:lang w:eastAsia="zh-CN"/>
        </w:rPr>
      </w:pPr>
      <w:r w:rsidRPr="00D5470B">
        <w:rPr>
          <w:kern w:val="1"/>
          <w:lang w:eastAsia="zh-CN"/>
        </w:rPr>
        <w:t>a …………………………………………………………………………………………………</w:t>
      </w:r>
    </w:p>
    <w:p w14:paraId="3A335689" w14:textId="77777777" w:rsidR="00776081" w:rsidRPr="00D5470B" w:rsidRDefault="00161AE4" w:rsidP="00707606">
      <w:pPr>
        <w:jc w:val="both"/>
        <w:outlineLvl w:val="0"/>
      </w:pPr>
      <w:r w:rsidRPr="00D5470B">
        <w:t>zwanym dalej Wykonawcą</w:t>
      </w:r>
      <w:r w:rsidR="00776081" w:rsidRPr="00D5470B">
        <w:t>.</w:t>
      </w:r>
    </w:p>
    <w:p w14:paraId="5E8BA3A7" w14:textId="77777777" w:rsidR="00A24739" w:rsidRPr="00D5470B" w:rsidRDefault="00A24739" w:rsidP="00707606">
      <w:pPr>
        <w:jc w:val="both"/>
        <w:outlineLvl w:val="0"/>
      </w:pPr>
    </w:p>
    <w:p w14:paraId="2E122E5D" w14:textId="52309575" w:rsidR="00A24739" w:rsidRPr="00D5470B" w:rsidRDefault="00A24739" w:rsidP="00707606">
      <w:pPr>
        <w:shd w:val="clear" w:color="auto" w:fill="FFFFFF"/>
        <w:jc w:val="both"/>
      </w:pPr>
      <w:r w:rsidRPr="00D5470B">
        <w:t>Umowa zawarta w wyniku udzielenia zamówienia w trybie podstawowym bez negocjacji, na mocy art. 275 pkt</w:t>
      </w:r>
      <w:r w:rsidR="00C242A7" w:rsidRPr="00D5470B">
        <w:t>.</w:t>
      </w:r>
      <w:r w:rsidRPr="00D5470B">
        <w:t xml:space="preserve"> 1 prowadzonego zgodnie z przepisami ustawy z dnia 11 września 2019 r. - Prawo zamówień</w:t>
      </w:r>
      <w:r w:rsidR="00C0356E" w:rsidRPr="00D5470B">
        <w:t xml:space="preserve"> publicznych (tj. Dz. U. z 202</w:t>
      </w:r>
      <w:r w:rsidR="00947A9D">
        <w:t>4</w:t>
      </w:r>
      <w:r w:rsidRPr="00D5470B">
        <w:t xml:space="preserve"> r. poz. 1</w:t>
      </w:r>
      <w:r w:rsidR="00947A9D">
        <w:t>320</w:t>
      </w:r>
      <w:r w:rsidRPr="00D5470B">
        <w:t xml:space="preserve"> ze</w:t>
      </w:r>
      <w:r w:rsidR="00344B48" w:rsidRPr="00D5470B">
        <w:t xml:space="preserve"> zm.), dalej „ustawa Pzp”, </w:t>
      </w:r>
      <w:r w:rsidR="00D5470B">
        <w:br/>
      </w:r>
      <w:r w:rsidRPr="00D5470B">
        <w:t xml:space="preserve">o następującej treści:  </w:t>
      </w:r>
    </w:p>
    <w:p w14:paraId="0A896075" w14:textId="77777777" w:rsidR="00776081" w:rsidRPr="00D5470B" w:rsidRDefault="00776081" w:rsidP="00707606">
      <w:pPr>
        <w:jc w:val="both"/>
        <w:rPr>
          <w:b/>
        </w:rPr>
      </w:pPr>
    </w:p>
    <w:p w14:paraId="53462498" w14:textId="77777777" w:rsidR="001C3D45" w:rsidRPr="00D5470B" w:rsidRDefault="001C3D45" w:rsidP="00707606">
      <w:pPr>
        <w:jc w:val="center"/>
        <w:rPr>
          <w:b/>
        </w:rPr>
      </w:pPr>
      <w:r w:rsidRPr="00D5470B">
        <w:rPr>
          <w:b/>
        </w:rPr>
        <w:t>§1</w:t>
      </w:r>
    </w:p>
    <w:p w14:paraId="44F6CEFC" w14:textId="77777777" w:rsidR="003C771B" w:rsidRPr="00D5470B" w:rsidRDefault="003C771B" w:rsidP="00707606">
      <w:pPr>
        <w:jc w:val="center"/>
        <w:rPr>
          <w:b/>
        </w:rPr>
      </w:pPr>
      <w:r w:rsidRPr="00D5470B">
        <w:rPr>
          <w:b/>
        </w:rPr>
        <w:t>Przedmiot umowy</w:t>
      </w:r>
    </w:p>
    <w:p w14:paraId="23C748A3" w14:textId="77777777" w:rsidR="00947A9D" w:rsidRDefault="003C71D1" w:rsidP="00947A9D">
      <w:pPr>
        <w:spacing w:after="160" w:line="259" w:lineRule="auto"/>
      </w:pPr>
      <w:r w:rsidRPr="00D5470B">
        <w:t xml:space="preserve">Zamawiający powierza, a Wykonawca przyjmuje do wykonania zadanie pn.: </w:t>
      </w:r>
      <w:bookmarkStart w:id="0" w:name="_Hlk161056725"/>
    </w:p>
    <w:bookmarkEnd w:id="0"/>
    <w:p w14:paraId="681BB649" w14:textId="77777777" w:rsidR="00423526" w:rsidRDefault="00423526" w:rsidP="00423526">
      <w:pPr>
        <w:pStyle w:val="Default"/>
        <w:jc w:val="center"/>
      </w:pPr>
    </w:p>
    <w:p w14:paraId="0A2CFD58" w14:textId="77777777" w:rsidR="00423526" w:rsidRPr="009E4277" w:rsidRDefault="00423526" w:rsidP="00423526">
      <w:pPr>
        <w:jc w:val="center"/>
        <w:rPr>
          <w:rFonts w:eastAsia="Arial"/>
          <w:b/>
          <w:bCs/>
          <w:i/>
          <w:iCs/>
          <w:sz w:val="22"/>
          <w:szCs w:val="22"/>
        </w:rPr>
      </w:pPr>
      <w:r w:rsidRPr="009E4277">
        <w:rPr>
          <w:b/>
          <w:bCs/>
          <w:sz w:val="22"/>
          <w:szCs w:val="22"/>
        </w:rPr>
        <w:t>"</w:t>
      </w:r>
      <w:r w:rsidRPr="009E4277">
        <w:rPr>
          <w:rFonts w:eastAsia="Arial"/>
          <w:b/>
          <w:bCs/>
          <w:i/>
          <w:iCs/>
          <w:sz w:val="22"/>
          <w:szCs w:val="22"/>
        </w:rPr>
        <w:t xml:space="preserve">Przebudowa drogi gminnej ul. Św. Floriana 100062K w km od 0+000,00 do km 0+774,30 </w:t>
      </w:r>
      <w:r w:rsidRPr="009E4277">
        <w:rPr>
          <w:rFonts w:eastAsia="Arial"/>
          <w:b/>
          <w:bCs/>
          <w:i/>
          <w:iCs/>
          <w:sz w:val="22"/>
          <w:szCs w:val="22"/>
        </w:rPr>
        <w:br/>
        <w:t xml:space="preserve">  w miejscowości Mętków, Gmina Babice, Powiat chrzanowski.</w:t>
      </w:r>
      <w:r w:rsidRPr="009E4277">
        <w:rPr>
          <w:b/>
          <w:bCs/>
          <w:sz w:val="22"/>
          <w:szCs w:val="22"/>
        </w:rPr>
        <w:t>”</w:t>
      </w:r>
    </w:p>
    <w:p w14:paraId="46F1B0AE" w14:textId="77777777" w:rsidR="00165F68" w:rsidRPr="00165F68" w:rsidRDefault="00165F68" w:rsidP="00165F68">
      <w:pPr>
        <w:rPr>
          <w:rFonts w:eastAsia="Arial"/>
          <w:bCs/>
        </w:rPr>
      </w:pPr>
    </w:p>
    <w:p w14:paraId="4502EE1D" w14:textId="62EB1FB5" w:rsidR="00947A9D" w:rsidRDefault="003F35DB" w:rsidP="001441F5">
      <w:pPr>
        <w:numPr>
          <w:ilvl w:val="0"/>
          <w:numId w:val="1"/>
        </w:numPr>
        <w:jc w:val="both"/>
      </w:pPr>
      <w:r w:rsidRPr="00D5470B">
        <w:t>Szczegółowy sposób wykonania oraz zakres i rodzaj poszczególnych robót obejmujących Przedmiot Umowy</w:t>
      </w:r>
      <w:r w:rsidR="001964BB" w:rsidRPr="00D5470B">
        <w:t xml:space="preserve"> został określony w SWZ oraz w d</w:t>
      </w:r>
      <w:r w:rsidRPr="00D5470B">
        <w:t xml:space="preserve">okumentacji technicznej stanowiącej załącznik do SWZ. </w:t>
      </w:r>
      <w:r w:rsidR="007B51D5" w:rsidRPr="00D5470B">
        <w:t xml:space="preserve">Zadanie </w:t>
      </w:r>
      <w:r w:rsidR="009F20E1" w:rsidRPr="00947A9D">
        <w:t>polega na</w:t>
      </w:r>
      <w:r w:rsidR="007B51D5" w:rsidRPr="00947A9D">
        <w:t xml:space="preserve"> </w:t>
      </w:r>
      <w:r w:rsidR="00165F68">
        <w:t xml:space="preserve">wykonaniu modernizacji dróg gminnych na terenie Gminy Babice, w następującym zakresie: </w:t>
      </w:r>
    </w:p>
    <w:p w14:paraId="2BDBD5BE" w14:textId="77777777" w:rsidR="00423526" w:rsidRPr="00947A9D" w:rsidRDefault="00423526" w:rsidP="001441F5">
      <w:pPr>
        <w:numPr>
          <w:ilvl w:val="0"/>
          <w:numId w:val="1"/>
        </w:numPr>
        <w:jc w:val="both"/>
      </w:pPr>
    </w:p>
    <w:p w14:paraId="66A15B78" w14:textId="70184D26" w:rsidR="00721845" w:rsidRPr="00423526" w:rsidRDefault="00721845" w:rsidP="00423526">
      <w:pPr>
        <w:jc w:val="both"/>
        <w:rPr>
          <w:rFonts w:eastAsia="Arial"/>
          <w:b/>
          <w:bCs/>
          <w:i/>
          <w:iCs/>
        </w:rPr>
      </w:pPr>
      <w:r w:rsidRPr="00423526">
        <w:rPr>
          <w:rFonts w:eastAsia="Arial"/>
          <w:b/>
          <w:bCs/>
          <w:i/>
          <w:iCs/>
        </w:rPr>
        <w:t xml:space="preserve">Przebudowa drogi gminnej ul. Św. Floriana 100062K w km od 0+000,00 do km 0+774,30  </w:t>
      </w:r>
      <w:r w:rsidR="00423526">
        <w:rPr>
          <w:rFonts w:eastAsia="Arial"/>
          <w:b/>
          <w:bCs/>
          <w:i/>
          <w:iCs/>
        </w:rPr>
        <w:br/>
      </w:r>
      <w:r w:rsidRPr="00423526">
        <w:rPr>
          <w:rFonts w:eastAsia="Arial"/>
          <w:b/>
          <w:bCs/>
          <w:i/>
          <w:iCs/>
        </w:rPr>
        <w:t xml:space="preserve">w miejscowości Mętków, Gmina Babice, Powiat chrzanowski. </w:t>
      </w:r>
    </w:p>
    <w:p w14:paraId="573EED20" w14:textId="77777777" w:rsidR="00721845" w:rsidRPr="00423526" w:rsidRDefault="00721845" w:rsidP="00423526">
      <w:pPr>
        <w:rPr>
          <w:rFonts w:eastAsia="Arial"/>
          <w:b/>
          <w:bCs/>
          <w:i/>
          <w:iCs/>
        </w:rPr>
      </w:pPr>
    </w:p>
    <w:p w14:paraId="241BB8FF" w14:textId="26D707FE" w:rsidR="00721845" w:rsidRPr="00721845" w:rsidRDefault="00721845" w:rsidP="00721845">
      <w:pPr>
        <w:jc w:val="both"/>
        <w:rPr>
          <w:rFonts w:eastAsia="Arial"/>
        </w:rPr>
      </w:pPr>
      <w:r w:rsidRPr="00721845">
        <w:rPr>
          <w:rFonts w:eastAsia="Arial"/>
        </w:rPr>
        <w:t xml:space="preserve">Przebudowa drogi gminnej ul. Św. Floriana 100062K w km od 0+000,00 do km 0+774,30 </w:t>
      </w:r>
      <w:r>
        <w:rPr>
          <w:rFonts w:eastAsia="Arial"/>
        </w:rPr>
        <w:br/>
      </w:r>
      <w:r w:rsidRPr="00721845">
        <w:rPr>
          <w:rFonts w:eastAsia="Arial"/>
        </w:rPr>
        <w:t xml:space="preserve">w miejscowości Mętków na działkach nr: 20/2, 1488, 1596, 684/40, 684/41, 377, 1487/2, 684/22, 1365/6, 1388/2, 1388/3, 1388/5, 612/10, 378/8, 378/9, 612/7, 612/8, gmina Babice. Trasa projektowanej drogi gminnej ul. Św. Floriana przebiega od skrzyżowania z ul. Ks. Karola Wojtyły do skrzyżowania z ul. Nadwiślańską w miejscowości Mętków. </w:t>
      </w:r>
    </w:p>
    <w:p w14:paraId="5694D658" w14:textId="77777777" w:rsidR="00721845" w:rsidRPr="00721845" w:rsidRDefault="00721845" w:rsidP="00721845">
      <w:pPr>
        <w:jc w:val="both"/>
        <w:rPr>
          <w:rFonts w:eastAsia="Arial"/>
        </w:rPr>
      </w:pPr>
    </w:p>
    <w:p w14:paraId="26EFC14A" w14:textId="225A5E43" w:rsidR="00721845" w:rsidRDefault="00721845" w:rsidP="00721845">
      <w:pPr>
        <w:jc w:val="both"/>
        <w:rPr>
          <w:rFonts w:eastAsia="Arial"/>
        </w:rPr>
      </w:pPr>
      <w:r w:rsidRPr="00721845">
        <w:rPr>
          <w:rFonts w:eastAsia="Arial"/>
          <w:u w:val="single"/>
        </w:rPr>
        <w:t>W km od 0+000,00 do km 0+270,47</w:t>
      </w:r>
      <w:r w:rsidRPr="00721845">
        <w:rPr>
          <w:rFonts w:eastAsia="Arial"/>
        </w:rPr>
        <w:t xml:space="preserve"> projektowane wzmocnienie nawierzchni drogi z warstwy ścieralnej wykonanej z betonu asfaltowego AC 11S – gr. 4 cm oraz warstwy wiążąco-profilującej AC 16W – gr. 4cm. </w:t>
      </w:r>
    </w:p>
    <w:p w14:paraId="0F26F5FD" w14:textId="77777777" w:rsidR="00423526" w:rsidRPr="00721845" w:rsidRDefault="00423526" w:rsidP="00721845">
      <w:pPr>
        <w:jc w:val="both"/>
        <w:rPr>
          <w:rFonts w:eastAsia="Arial"/>
        </w:rPr>
      </w:pPr>
    </w:p>
    <w:p w14:paraId="56D70D1F" w14:textId="270FC0FE" w:rsidR="00721845" w:rsidRDefault="00721845" w:rsidP="00721845">
      <w:pPr>
        <w:jc w:val="both"/>
        <w:rPr>
          <w:rFonts w:eastAsia="Arial"/>
        </w:rPr>
      </w:pPr>
      <w:r w:rsidRPr="00721845">
        <w:rPr>
          <w:rFonts w:eastAsia="Arial"/>
          <w:u w:val="single"/>
        </w:rPr>
        <w:t>W km od 0+270,47 na długości ok. 215m</w:t>
      </w:r>
      <w:r w:rsidRPr="00721845">
        <w:rPr>
          <w:rFonts w:eastAsia="Arial"/>
        </w:rPr>
        <w:t xml:space="preserve"> projektowane wzmocnienie nawierzchni drogi </w:t>
      </w:r>
      <w:r>
        <w:rPr>
          <w:rFonts w:eastAsia="Arial"/>
        </w:rPr>
        <w:br/>
      </w:r>
      <w:r w:rsidRPr="00721845">
        <w:rPr>
          <w:rFonts w:eastAsia="Arial"/>
        </w:rPr>
        <w:t xml:space="preserve">z warstwy ścieralnej wykonanej z betonu asfaltowego AC 11S – gr. 4 cm oraz warstwy wiążąco-profilującej AC 16W – gr. 4cm, warstwy podbudowy zasadniczej z mieszanki kruszyw niezwiązanych, warstwy podbudowy pomocniczej z mieszanki kruszyw niezwiązanych oraz </w:t>
      </w:r>
      <w:r>
        <w:rPr>
          <w:rFonts w:eastAsia="Arial"/>
        </w:rPr>
        <w:br/>
      </w:r>
      <w:r w:rsidRPr="00721845">
        <w:rPr>
          <w:rFonts w:eastAsia="Arial"/>
        </w:rPr>
        <w:t xml:space="preserve">z zastosowaniem materacy kruszywowych owiniętych geokompozytem. </w:t>
      </w:r>
    </w:p>
    <w:p w14:paraId="72F3A842" w14:textId="77777777" w:rsidR="00423526" w:rsidRPr="00721845" w:rsidRDefault="00423526" w:rsidP="00721845">
      <w:pPr>
        <w:jc w:val="both"/>
        <w:rPr>
          <w:rFonts w:eastAsia="Arial"/>
        </w:rPr>
      </w:pPr>
    </w:p>
    <w:p w14:paraId="131F44EB" w14:textId="77777777" w:rsidR="00721845" w:rsidRPr="00721845" w:rsidRDefault="00721845" w:rsidP="00721845">
      <w:pPr>
        <w:jc w:val="both"/>
        <w:rPr>
          <w:rFonts w:eastAsia="Arial"/>
        </w:rPr>
      </w:pPr>
      <w:r w:rsidRPr="00721845">
        <w:rPr>
          <w:rFonts w:eastAsia="Arial"/>
        </w:rPr>
        <w:t xml:space="preserve">W dalszej części </w:t>
      </w:r>
      <w:r w:rsidRPr="00721845">
        <w:rPr>
          <w:rFonts w:eastAsia="Arial"/>
          <w:u w:val="single"/>
        </w:rPr>
        <w:t>do km 0+774,30</w:t>
      </w:r>
      <w:r w:rsidRPr="00721845">
        <w:rPr>
          <w:rFonts w:eastAsia="Arial"/>
        </w:rPr>
        <w:t xml:space="preserve"> projektowane wzmocnienie nawierzchni drogi z warstwy ścieralnej wykonanej z betonu asfaltowego AC 11S o gr. 4 cm, warstwy wiążąco-profilującej AC 16W o gr. 4 cm, oraz warstwy podbudowy z MCE o grubości 20cm. </w:t>
      </w:r>
    </w:p>
    <w:p w14:paraId="31A39901" w14:textId="77777777" w:rsidR="00721845" w:rsidRPr="00721845" w:rsidRDefault="00721845" w:rsidP="00721845">
      <w:pPr>
        <w:jc w:val="both"/>
        <w:rPr>
          <w:rFonts w:eastAsia="Arial"/>
        </w:rPr>
      </w:pPr>
    </w:p>
    <w:p w14:paraId="6C318697" w14:textId="77777777" w:rsidR="00721845" w:rsidRPr="00721845" w:rsidRDefault="00721845" w:rsidP="00721845">
      <w:pPr>
        <w:pStyle w:val="Default"/>
        <w:jc w:val="both"/>
        <w:rPr>
          <w:color w:val="auto"/>
        </w:rPr>
      </w:pPr>
      <w:r w:rsidRPr="00721845">
        <w:rPr>
          <w:color w:val="auto"/>
        </w:rPr>
        <w:t xml:space="preserve">Parametry charakterystyczne: </w:t>
      </w:r>
    </w:p>
    <w:p w14:paraId="430536C8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Remont części jezdni drogi gminnej o nawierzchni asfaltowej o szerokości 4,00m,</w:t>
      </w:r>
    </w:p>
    <w:p w14:paraId="3A136E19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Wzmocnienie części jezdni drogi gminnej o nawierzchni asfaltowej o szerokości 4,5m,</w:t>
      </w:r>
    </w:p>
    <w:p w14:paraId="16738DF3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Budowa pobocza o nawierzchni z kruszywa łamanego podwójnie utrwalone asfaltem, szerokości 0,5m,</w:t>
      </w:r>
    </w:p>
    <w:p w14:paraId="6A196716" w14:textId="088AE2F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 xml:space="preserve">Budowa pobocza o nawierzchni asfaltowej o szerokości 1,00/ 1,20m wraz </w:t>
      </w:r>
      <w:r w:rsidR="00423526">
        <w:rPr>
          <w:rFonts w:ascii="Times New Roman" w:eastAsia="Arial" w:hAnsi="Times New Roman"/>
          <w:sz w:val="24"/>
          <w:szCs w:val="24"/>
        </w:rPr>
        <w:br/>
      </w:r>
      <w:r w:rsidRPr="00721845">
        <w:rPr>
          <w:rFonts w:ascii="Times New Roman" w:eastAsia="Arial" w:hAnsi="Times New Roman"/>
          <w:sz w:val="24"/>
          <w:szCs w:val="24"/>
        </w:rPr>
        <w:t>z odseparowaniem pobocza od jezdni drogi za pomocą ogranicznika U-25,</w:t>
      </w:r>
    </w:p>
    <w:p w14:paraId="6B949F97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Odtworzenie zjazdów,</w:t>
      </w:r>
    </w:p>
    <w:p w14:paraId="3FBB5393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Regulacja wysokościowa stalowych studzienek kanalizacyjnych,</w:t>
      </w:r>
    </w:p>
    <w:p w14:paraId="108201A7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 xml:space="preserve">Budowa miejsc parkingowych w ilości – 5 szt., </w:t>
      </w:r>
    </w:p>
    <w:p w14:paraId="66860F93" w14:textId="5331E24A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Budowa wysp kanalizujących ruch drogowy z kostki granitowe</w:t>
      </w:r>
      <w:r w:rsidR="00423526">
        <w:rPr>
          <w:rFonts w:ascii="Times New Roman" w:eastAsia="Arial" w:hAnsi="Times New Roman"/>
          <w:sz w:val="24"/>
          <w:szCs w:val="24"/>
        </w:rPr>
        <w:t>j</w:t>
      </w:r>
      <w:r w:rsidRPr="00721845">
        <w:rPr>
          <w:rFonts w:ascii="Times New Roman" w:eastAsia="Arial" w:hAnsi="Times New Roman"/>
          <w:sz w:val="24"/>
          <w:szCs w:val="24"/>
        </w:rPr>
        <w:t xml:space="preserve">, </w:t>
      </w:r>
    </w:p>
    <w:p w14:paraId="4010652D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 xml:space="preserve">Budowa pobocza o nawierzchni asfaltowej o szerokości 0,70m pod projektowany azyl drogowy separujący miejsce rekreacji od drogi gminnej, </w:t>
      </w:r>
    </w:p>
    <w:p w14:paraId="500642F8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>Budowa prefabrykowanego murku typu L wraz z barierą ochronną U-11a,</w:t>
      </w:r>
    </w:p>
    <w:p w14:paraId="1B43F2D9" w14:textId="77777777" w:rsidR="00721845" w:rsidRPr="00721845" w:rsidRDefault="00721845" w:rsidP="00721845">
      <w:pPr>
        <w:pStyle w:val="Akapitzlist"/>
        <w:numPr>
          <w:ilvl w:val="0"/>
          <w:numId w:val="50"/>
        </w:numPr>
        <w:spacing w:after="0" w:line="240" w:lineRule="auto"/>
        <w:contextualSpacing w:val="0"/>
        <w:rPr>
          <w:rFonts w:ascii="Times New Roman" w:eastAsia="Arial" w:hAnsi="Times New Roman"/>
          <w:sz w:val="24"/>
          <w:szCs w:val="24"/>
        </w:rPr>
      </w:pPr>
      <w:r w:rsidRPr="00721845">
        <w:rPr>
          <w:rFonts w:ascii="Times New Roman" w:eastAsia="Arial" w:hAnsi="Times New Roman"/>
          <w:sz w:val="24"/>
          <w:szCs w:val="24"/>
        </w:rPr>
        <w:t xml:space="preserve">Wprowadzenie stałej organizacji ruchu. </w:t>
      </w:r>
    </w:p>
    <w:p w14:paraId="18C81EA4" w14:textId="77777777" w:rsidR="00721845" w:rsidRPr="00721845" w:rsidRDefault="00721845" w:rsidP="00721845">
      <w:pPr>
        <w:rPr>
          <w:rFonts w:eastAsia="Arial"/>
          <w:b/>
          <w:bCs/>
          <w:color w:val="FF0000"/>
          <w:vertAlign w:val="superscript"/>
        </w:rPr>
      </w:pPr>
      <w:r w:rsidRPr="00721845">
        <w:t>Powierzchnia ok</w:t>
      </w:r>
      <w:r w:rsidRPr="00721845">
        <w:rPr>
          <w:color w:val="000000" w:themeColor="text1"/>
        </w:rPr>
        <w:t>.</w:t>
      </w:r>
      <w:r w:rsidRPr="00721845">
        <w:rPr>
          <w:b/>
          <w:color w:val="000000" w:themeColor="text1"/>
        </w:rPr>
        <w:t xml:space="preserve"> :</w:t>
      </w:r>
      <w:r w:rsidRPr="00721845">
        <w:rPr>
          <w:rFonts w:eastAsia="Arial"/>
          <w:b/>
          <w:bCs/>
          <w:color w:val="000000" w:themeColor="text1"/>
        </w:rPr>
        <w:t xml:space="preserve"> 3 568,20 m</w:t>
      </w:r>
      <w:r w:rsidRPr="00721845">
        <w:rPr>
          <w:rFonts w:eastAsia="Arial"/>
          <w:b/>
          <w:bCs/>
          <w:color w:val="000000" w:themeColor="text1"/>
          <w:vertAlign w:val="superscript"/>
        </w:rPr>
        <w:t>2</w:t>
      </w:r>
    </w:p>
    <w:p w14:paraId="080A04F8" w14:textId="77777777" w:rsidR="00947A9D" w:rsidRDefault="00947A9D" w:rsidP="00947A9D">
      <w:pPr>
        <w:ind w:left="360"/>
        <w:jc w:val="both"/>
      </w:pPr>
    </w:p>
    <w:p w14:paraId="7EA96D8E" w14:textId="77777777" w:rsidR="00165F68" w:rsidRPr="00165F68" w:rsidRDefault="00165F68" w:rsidP="00165F68">
      <w:pPr>
        <w:rPr>
          <w:rFonts w:eastAsia="Arial"/>
          <w:b/>
          <w:bCs/>
        </w:rPr>
      </w:pPr>
      <w:r w:rsidRPr="00165F68">
        <w:rPr>
          <w:rFonts w:eastAsia="Arial"/>
          <w:b/>
          <w:bCs/>
        </w:rPr>
        <w:t xml:space="preserve">Prace obejmują również: </w:t>
      </w:r>
    </w:p>
    <w:p w14:paraId="44DCE416" w14:textId="77777777" w:rsidR="00165F68" w:rsidRPr="00165F68" w:rsidRDefault="00165F68" w:rsidP="00165F68">
      <w:pPr>
        <w:rPr>
          <w:rFonts w:eastAsia="Arial"/>
        </w:rPr>
      </w:pPr>
      <w:r w:rsidRPr="00165F68">
        <w:rPr>
          <w:rFonts w:eastAsia="Arial"/>
        </w:rPr>
        <w:t>Sporządzenie geodezyjnej inwentaryzacji powykonawczej dla całego zakresu robót wraz ze zgłoszeniem do ośrodka dokumentacji geodezyjnej.</w:t>
      </w:r>
    </w:p>
    <w:p w14:paraId="5CB6625D" w14:textId="77777777" w:rsidR="00165F68" w:rsidRPr="00D5470B" w:rsidRDefault="00165F68" w:rsidP="00165F68">
      <w:pPr>
        <w:jc w:val="both"/>
      </w:pPr>
    </w:p>
    <w:p w14:paraId="1CBCC467" w14:textId="3F44CBFF" w:rsidR="00C242A7" w:rsidRPr="00D5470B" w:rsidRDefault="00C242A7" w:rsidP="00707606">
      <w:pPr>
        <w:numPr>
          <w:ilvl w:val="0"/>
          <w:numId w:val="1"/>
        </w:numPr>
        <w:jc w:val="both"/>
      </w:pPr>
      <w:r w:rsidRPr="00D5470B">
        <w:t xml:space="preserve">Ponadto zakres prac obejmuje sporządzenie operatu kolaudacyjnego dla </w:t>
      </w:r>
      <w:r w:rsidR="00947A9D">
        <w:t>drogi</w:t>
      </w:r>
      <w:r w:rsidRPr="00D5470B">
        <w:t xml:space="preserve"> , na który składa się: </w:t>
      </w:r>
    </w:p>
    <w:p w14:paraId="2FE3FFAF" w14:textId="77651DFD" w:rsidR="00C242A7" w:rsidRPr="00D5470B" w:rsidRDefault="00C242A7" w:rsidP="00C242A7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dokumentacja powykonawcza, </w:t>
      </w:r>
    </w:p>
    <w:p w14:paraId="2371EB37" w14:textId="77777777" w:rsidR="00421A5C" w:rsidRDefault="00C242A7" w:rsidP="00C242A7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obsługa geodezyjna zadania wraz z inwentaryzacją powykonawczą</w:t>
      </w:r>
    </w:p>
    <w:p w14:paraId="1B2CE838" w14:textId="3866387F" w:rsidR="00C242A7" w:rsidRDefault="00C242A7" w:rsidP="00C242A7">
      <w:pPr>
        <w:pStyle w:val="Akapitzlist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protokoły odbioru robót. </w:t>
      </w:r>
    </w:p>
    <w:p w14:paraId="633958BD" w14:textId="1CFEC56F" w:rsidR="006F4328" w:rsidRPr="006F4328" w:rsidRDefault="006F4328" w:rsidP="006F4328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/>
          <w:sz w:val="24"/>
          <w:szCs w:val="24"/>
        </w:rPr>
        <w:t xml:space="preserve">Niezbędne prace do wykonania: </w:t>
      </w:r>
    </w:p>
    <w:p w14:paraId="26D9D8DF" w14:textId="1DE88EA2" w:rsidR="00423526" w:rsidRPr="00423526" w:rsidRDefault="00423526" w:rsidP="006F432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</w:rPr>
      </w:pPr>
      <w:r w:rsidRPr="00423526">
        <w:rPr>
          <w:rFonts w:ascii="Times New Roman" w:hAnsi="Times New Roman"/>
        </w:rPr>
        <w:t>Zapewnienie kierownika budowy</w:t>
      </w:r>
      <w:r>
        <w:rPr>
          <w:rFonts w:ascii="Times New Roman" w:hAnsi="Times New Roman"/>
        </w:rPr>
        <w:t>,</w:t>
      </w:r>
    </w:p>
    <w:p w14:paraId="70B3208D" w14:textId="4A8336CB" w:rsidR="006F4328" w:rsidRPr="001206F3" w:rsidRDefault="006F4328" w:rsidP="006F4328">
      <w:pPr>
        <w:pStyle w:val="Akapitzlist"/>
        <w:numPr>
          <w:ilvl w:val="0"/>
          <w:numId w:val="44"/>
        </w:numPr>
        <w:jc w:val="both"/>
      </w:pPr>
      <w:r>
        <w:rPr>
          <w:rFonts w:ascii="Times New Roman" w:hAnsi="Times New Roman"/>
          <w:sz w:val="24"/>
          <w:szCs w:val="24"/>
        </w:rPr>
        <w:t>opracowanie projektu tymczasowej organizacji ruchu,</w:t>
      </w:r>
    </w:p>
    <w:p w14:paraId="0F1A8CF6" w14:textId="3EBB959E" w:rsidR="001206F3" w:rsidRPr="001206F3" w:rsidRDefault="001206F3" w:rsidP="001206F3">
      <w:pPr>
        <w:pStyle w:val="Akapitzlist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6F3">
        <w:rPr>
          <w:rFonts w:ascii="Times New Roman" w:hAnsi="Times New Roman"/>
          <w:sz w:val="24"/>
          <w:szCs w:val="24"/>
        </w:rPr>
        <w:t>wprowadzenie docelowej organizacji ruchu</w:t>
      </w:r>
      <w:r w:rsidRPr="001206F3">
        <w:rPr>
          <w:rFonts w:ascii="Times New Roman" w:hAnsi="Times New Roman"/>
          <w:sz w:val="24"/>
          <w:szCs w:val="24"/>
          <w:u w:val="single"/>
        </w:rPr>
        <w:t>,</w:t>
      </w:r>
    </w:p>
    <w:p w14:paraId="275267FB" w14:textId="3D1FE829" w:rsidR="006F4328" w:rsidRPr="006F4328" w:rsidRDefault="006F4328" w:rsidP="006F4328">
      <w:pPr>
        <w:pStyle w:val="Akapitzlist"/>
        <w:numPr>
          <w:ilvl w:val="0"/>
          <w:numId w:val="44"/>
        </w:numPr>
        <w:jc w:val="both"/>
      </w:pPr>
      <w:r>
        <w:rPr>
          <w:rFonts w:ascii="Times New Roman" w:hAnsi="Times New Roman"/>
          <w:sz w:val="24"/>
          <w:szCs w:val="24"/>
        </w:rPr>
        <w:t>sporządzenie planu bezpieczeństwa i ochrony zdrowia, który powinien być wykorzystany przez kierownika budowy/ robót w trakcie wykonywania robót,</w:t>
      </w:r>
    </w:p>
    <w:p w14:paraId="6CC6DD42" w14:textId="5EB30A18" w:rsidR="006F4328" w:rsidRPr="006F4328" w:rsidRDefault="006F4328" w:rsidP="006F432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6F4328">
        <w:rPr>
          <w:rFonts w:ascii="Times New Roman" w:hAnsi="Times New Roman"/>
          <w:sz w:val="24"/>
          <w:szCs w:val="24"/>
        </w:rPr>
        <w:t xml:space="preserve">urządzenie, utrzymanie i likwidacja placu budowy, </w:t>
      </w:r>
    </w:p>
    <w:p w14:paraId="22115CD5" w14:textId="4550E992" w:rsidR="006F4328" w:rsidRPr="006F4328" w:rsidRDefault="006F4328" w:rsidP="006F432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6F4328">
        <w:rPr>
          <w:rFonts w:ascii="Times New Roman" w:hAnsi="Times New Roman"/>
          <w:sz w:val="24"/>
          <w:szCs w:val="24"/>
        </w:rPr>
        <w:t>uporządkowanie i odtworzenie terenu naruszonego w trakcie prowadzonych robót,</w:t>
      </w:r>
    </w:p>
    <w:p w14:paraId="1F63FBDC" w14:textId="0881C7D6" w:rsidR="006F4328" w:rsidRPr="006F4328" w:rsidRDefault="006F4328" w:rsidP="006F432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6F4328">
        <w:rPr>
          <w:rFonts w:ascii="Times New Roman" w:hAnsi="Times New Roman"/>
          <w:sz w:val="24"/>
          <w:szCs w:val="24"/>
        </w:rPr>
        <w:t xml:space="preserve">pokrycie kosztów w przypadku zniszczenia punktów geodezyjnych, </w:t>
      </w:r>
    </w:p>
    <w:p w14:paraId="141400CA" w14:textId="0A7340AD" w:rsidR="006F4328" w:rsidRPr="006F4328" w:rsidRDefault="006F4328" w:rsidP="006F4328">
      <w:pPr>
        <w:pStyle w:val="Akapitzlist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6F4328">
        <w:rPr>
          <w:rFonts w:ascii="Times New Roman" w:hAnsi="Times New Roman"/>
          <w:sz w:val="24"/>
          <w:szCs w:val="24"/>
        </w:rPr>
        <w:t xml:space="preserve">współpraca z wyznaczony przez Zamawiającego Inspektorem Nadzoru w zakresie oceny prac budowlanych oraz dokumentacji powykonawczej. </w:t>
      </w:r>
    </w:p>
    <w:p w14:paraId="375A3E9E" w14:textId="4D00F5F8" w:rsidR="003E5988" w:rsidRPr="00D5470B" w:rsidRDefault="003C71D1" w:rsidP="00D5470B">
      <w:pPr>
        <w:numPr>
          <w:ilvl w:val="0"/>
          <w:numId w:val="1"/>
        </w:numPr>
        <w:jc w:val="both"/>
      </w:pPr>
      <w:r w:rsidRPr="00D5470B">
        <w:t>Wykonawca zobowiązuje się realizować Przedmiot Umowy z zachowaniem należytej staranności</w:t>
      </w:r>
      <w:r w:rsidR="00D5470B">
        <w:t xml:space="preserve"> </w:t>
      </w:r>
      <w:r w:rsidRPr="00D5470B">
        <w:t xml:space="preserve">z uwzględnieniem zawodowego charakteru prowadzonej działalności, zgodnie z postanowieniami niniejszej Umowy, powszechnie obowiązującymi przepisami prawa, normami, zasadami wiedzy technicznej oraz </w:t>
      </w:r>
      <w:r w:rsidR="00AD1CFF" w:rsidRPr="00D5470B">
        <w:t>zgodnie z dokum</w:t>
      </w:r>
      <w:r w:rsidR="003F35DB" w:rsidRPr="00D5470B">
        <w:t>entacją techniczną</w:t>
      </w:r>
      <w:r w:rsidR="003E5988" w:rsidRPr="00D5470B">
        <w:t>.</w:t>
      </w:r>
    </w:p>
    <w:p w14:paraId="1C210586" w14:textId="38E90190" w:rsidR="003E5988" w:rsidRPr="00D5470B" w:rsidRDefault="003E5988" w:rsidP="00707606">
      <w:pPr>
        <w:numPr>
          <w:ilvl w:val="0"/>
          <w:numId w:val="1"/>
        </w:numPr>
        <w:jc w:val="both"/>
      </w:pPr>
      <w:r w:rsidRPr="00D5470B">
        <w:t xml:space="preserve">Wykonawca oświadcza, że zapoznał się z pełną dokumentacją dotyczącą przedmiotu umowy, wszystkimi posiadanymi dotychczas przez Zamawiającego dokumentami </w:t>
      </w:r>
      <w:r w:rsidR="00D5470B">
        <w:br/>
      </w:r>
      <w:r w:rsidRPr="00D5470B">
        <w:t>i uzgodnieniami, jak również ze wszystkimi warunkami niezbędnymi do realizacji zadania i nie wnosi w tym zakresie żadnych zastrzeżeń.</w:t>
      </w:r>
    </w:p>
    <w:p w14:paraId="39DD9C27" w14:textId="77777777" w:rsidR="00AD1CFF" w:rsidRDefault="00AD1CFF" w:rsidP="00707606">
      <w:pPr>
        <w:numPr>
          <w:ilvl w:val="0"/>
          <w:numId w:val="1"/>
        </w:numPr>
        <w:jc w:val="both"/>
      </w:pPr>
      <w:r w:rsidRPr="00D5470B">
        <w:t xml:space="preserve">Wszystkie zmiany, odstępstwa </w:t>
      </w:r>
      <w:r w:rsidR="00C82168" w:rsidRPr="00D5470B">
        <w:t xml:space="preserve">od </w:t>
      </w:r>
      <w:r w:rsidRPr="00D5470B">
        <w:t>dok</w:t>
      </w:r>
      <w:r w:rsidR="00A24739" w:rsidRPr="00D5470B">
        <w:t xml:space="preserve">umentacji muszą być uzgodnione </w:t>
      </w:r>
      <w:r w:rsidRPr="00D5470B">
        <w:t>z Zamawiającym.</w:t>
      </w:r>
    </w:p>
    <w:p w14:paraId="0CD2DB36" w14:textId="77777777" w:rsidR="00212100" w:rsidRDefault="00212100" w:rsidP="00212100">
      <w:pPr>
        <w:jc w:val="both"/>
      </w:pPr>
    </w:p>
    <w:p w14:paraId="2A4D98C5" w14:textId="77777777" w:rsidR="00212100" w:rsidRDefault="00212100" w:rsidP="00212100">
      <w:pPr>
        <w:jc w:val="both"/>
      </w:pPr>
    </w:p>
    <w:p w14:paraId="05BC6009" w14:textId="77777777" w:rsidR="00FD3DF4" w:rsidRPr="00D5470B" w:rsidRDefault="00FD3DF4" w:rsidP="00707606">
      <w:pPr>
        <w:tabs>
          <w:tab w:val="left" w:pos="360"/>
        </w:tabs>
        <w:jc w:val="both"/>
        <w:rPr>
          <w:b/>
        </w:rPr>
      </w:pPr>
    </w:p>
    <w:p w14:paraId="26BCE0E9" w14:textId="77777777" w:rsidR="006E49C9" w:rsidRPr="00D5470B" w:rsidRDefault="006E49C9" w:rsidP="00FA1D26">
      <w:pPr>
        <w:tabs>
          <w:tab w:val="left" w:pos="360"/>
        </w:tabs>
        <w:jc w:val="center"/>
        <w:rPr>
          <w:b/>
        </w:rPr>
      </w:pPr>
      <w:r w:rsidRPr="00D5470B">
        <w:rPr>
          <w:b/>
        </w:rPr>
        <w:lastRenderedPageBreak/>
        <w:t>§2</w:t>
      </w:r>
    </w:p>
    <w:p w14:paraId="370D017E" w14:textId="77777777" w:rsidR="003C771B" w:rsidRPr="00214A56" w:rsidRDefault="003C771B" w:rsidP="00FA1D26">
      <w:pPr>
        <w:tabs>
          <w:tab w:val="left" w:pos="360"/>
        </w:tabs>
        <w:jc w:val="center"/>
        <w:rPr>
          <w:b/>
        </w:rPr>
      </w:pPr>
      <w:r w:rsidRPr="00214A56">
        <w:rPr>
          <w:b/>
        </w:rPr>
        <w:t>Termin umowy</w:t>
      </w:r>
    </w:p>
    <w:p w14:paraId="4A5EF40C" w14:textId="536965A5" w:rsidR="002F7A39" w:rsidRPr="008261AA" w:rsidRDefault="0078325A" w:rsidP="00212100">
      <w:pPr>
        <w:jc w:val="both"/>
      </w:pPr>
      <w:r w:rsidRPr="008261AA">
        <w:t xml:space="preserve">Termin </w:t>
      </w:r>
      <w:r w:rsidR="00851080" w:rsidRPr="008261AA">
        <w:t>realizacji przedmiotu umowy przez Wykonawcę</w:t>
      </w:r>
      <w:r w:rsidR="00154C78" w:rsidRPr="008261AA">
        <w:t xml:space="preserve">: </w:t>
      </w:r>
      <w:r w:rsidR="008261AA" w:rsidRPr="008261AA">
        <w:rPr>
          <w:b/>
        </w:rPr>
        <w:t>4</w:t>
      </w:r>
      <w:r w:rsidR="00212100" w:rsidRPr="008261AA">
        <w:rPr>
          <w:b/>
        </w:rPr>
        <w:t xml:space="preserve"> miesi</w:t>
      </w:r>
      <w:r w:rsidR="008261AA" w:rsidRPr="008261AA">
        <w:rPr>
          <w:b/>
        </w:rPr>
        <w:t>ące</w:t>
      </w:r>
      <w:r w:rsidR="00212100" w:rsidRPr="008261AA">
        <w:rPr>
          <w:b/>
          <w:bCs/>
        </w:rPr>
        <w:t xml:space="preserve"> licząc od daty podpisania umowy</w:t>
      </w:r>
      <w:r w:rsidR="0011104E">
        <w:rPr>
          <w:b/>
          <w:bCs/>
        </w:rPr>
        <w:t>, tj. do ………………………………….</w:t>
      </w:r>
    </w:p>
    <w:p w14:paraId="26836F03" w14:textId="77777777" w:rsidR="00FB169C" w:rsidRPr="002F7A39" w:rsidRDefault="00FB169C" w:rsidP="00707606">
      <w:pPr>
        <w:jc w:val="both"/>
        <w:rPr>
          <w:color w:val="FF0000"/>
        </w:rPr>
      </w:pPr>
    </w:p>
    <w:p w14:paraId="31D41A9D" w14:textId="77777777" w:rsidR="00C52A32" w:rsidRPr="00D5470B" w:rsidRDefault="000F245E" w:rsidP="00FA1D26">
      <w:pPr>
        <w:jc w:val="center"/>
        <w:rPr>
          <w:b/>
        </w:rPr>
      </w:pPr>
      <w:r w:rsidRPr="00D5470B">
        <w:rPr>
          <w:b/>
        </w:rPr>
        <w:t>§ 3</w:t>
      </w:r>
    </w:p>
    <w:p w14:paraId="310DBE7F" w14:textId="77777777" w:rsidR="001964BB" w:rsidRPr="00D5470B" w:rsidRDefault="003C771B" w:rsidP="00B41EE3">
      <w:pPr>
        <w:jc w:val="center"/>
        <w:rPr>
          <w:b/>
        </w:rPr>
      </w:pPr>
      <w:r w:rsidRPr="00D5470B">
        <w:rPr>
          <w:b/>
        </w:rPr>
        <w:t xml:space="preserve">Obowiązki </w:t>
      </w:r>
      <w:r w:rsidR="001964BB" w:rsidRPr="00D5470B">
        <w:rPr>
          <w:b/>
        </w:rPr>
        <w:t>Wykonawcy</w:t>
      </w:r>
    </w:p>
    <w:p w14:paraId="7751D038" w14:textId="5818060B" w:rsidR="001964BB" w:rsidRPr="00D5470B" w:rsidRDefault="001964BB" w:rsidP="00FD61B2">
      <w:pPr>
        <w:pStyle w:val="Akapitzlist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zobowiązany jest do:</w:t>
      </w:r>
    </w:p>
    <w:p w14:paraId="18ADFC7E" w14:textId="045E4273" w:rsidR="000931FE" w:rsidRPr="00D5470B" w:rsidRDefault="000931FE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Prawidłowego wykonania przedmiotu umowy zgodnie z ofertą, dokumentacją techniczną, przedmiarem robót oraz z aktualnie obowiązującymi polskimi normami, polskim prawem budowlanym, zasadami wiedzy technicznej i sztuką budowlana jak również z należytą starannością w ich wykonaniu, bezpieczeństwem, dobrą jakością </w:t>
      </w:r>
      <w:r w:rsid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i właściwą organizacją.</w:t>
      </w:r>
    </w:p>
    <w:p w14:paraId="65BC22E5" w14:textId="01ECBF2A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Odbioru t</w:t>
      </w:r>
      <w:r w:rsidR="00725EE0" w:rsidRPr="00D5470B">
        <w:rPr>
          <w:rFonts w:ascii="Times New Roman" w:hAnsi="Times New Roman"/>
          <w:sz w:val="24"/>
          <w:szCs w:val="24"/>
        </w:rPr>
        <w:t>e</w:t>
      </w:r>
      <w:r w:rsidRPr="00D5470B">
        <w:rPr>
          <w:rFonts w:ascii="Times New Roman" w:hAnsi="Times New Roman"/>
          <w:sz w:val="24"/>
          <w:szCs w:val="24"/>
        </w:rPr>
        <w:t>renu budowy w terminie uzgodnionym z Zamawiającym.</w:t>
      </w:r>
    </w:p>
    <w:p w14:paraId="701F7A15" w14:textId="77777777" w:rsidR="00FB169C" w:rsidRDefault="00E77F5F" w:rsidP="00FB169C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Przygotowania i uzgodnienia projektu tymczasowej organizacji ruchu na czas wykonywania robót.</w:t>
      </w:r>
    </w:p>
    <w:p w14:paraId="21520552" w14:textId="0D0953D2" w:rsidR="001206F3" w:rsidRPr="00FB169C" w:rsidRDefault="001206F3" w:rsidP="00FB169C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69C">
        <w:rPr>
          <w:rFonts w:ascii="Times New Roman" w:hAnsi="Times New Roman"/>
          <w:sz w:val="24"/>
          <w:szCs w:val="24"/>
        </w:rPr>
        <w:t>W</w:t>
      </w:r>
      <w:r w:rsidR="00FB169C" w:rsidRPr="00FB169C">
        <w:rPr>
          <w:rFonts w:ascii="Times New Roman" w:hAnsi="Times New Roman"/>
          <w:sz w:val="24"/>
          <w:szCs w:val="24"/>
        </w:rPr>
        <w:t>prowadzenie docelowej organizacji ruchu</w:t>
      </w:r>
      <w:r w:rsidR="00212100">
        <w:rPr>
          <w:rFonts w:ascii="Times New Roman" w:hAnsi="Times New Roman"/>
          <w:sz w:val="24"/>
          <w:szCs w:val="24"/>
        </w:rPr>
        <w:t>.</w:t>
      </w:r>
    </w:p>
    <w:p w14:paraId="7C9B1EC8" w14:textId="26062CEC" w:rsidR="00471188" w:rsidRPr="00D5470B" w:rsidRDefault="00471188" w:rsidP="00471188">
      <w:pPr>
        <w:pStyle w:val="Akapitzlist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Sporządzeni</w:t>
      </w:r>
      <w:r w:rsidR="00D16311" w:rsidRPr="00D5470B">
        <w:rPr>
          <w:rFonts w:ascii="Times New Roman" w:hAnsi="Times New Roman"/>
          <w:sz w:val="24"/>
          <w:szCs w:val="24"/>
        </w:rPr>
        <w:t>a</w:t>
      </w:r>
      <w:r w:rsidRPr="00D5470B">
        <w:rPr>
          <w:rFonts w:ascii="Times New Roman" w:hAnsi="Times New Roman"/>
          <w:sz w:val="24"/>
          <w:szCs w:val="24"/>
        </w:rPr>
        <w:t xml:space="preserve"> planu bezpieczeństwa i ochrony zdrowia, który powinien być  wykorzystany przez kierownika budowy/ robót w trakcie wykonywania robót.</w:t>
      </w:r>
    </w:p>
    <w:p w14:paraId="2B051248" w14:textId="5C0C5AC9" w:rsidR="00471188" w:rsidRPr="00D5470B" w:rsidRDefault="00471188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Pokryci</w:t>
      </w:r>
      <w:r w:rsidR="00D16311" w:rsidRPr="00D5470B">
        <w:rPr>
          <w:rFonts w:ascii="Times New Roman" w:hAnsi="Times New Roman"/>
          <w:sz w:val="24"/>
          <w:szCs w:val="24"/>
        </w:rPr>
        <w:t>a</w:t>
      </w:r>
      <w:r w:rsidRPr="00D5470B">
        <w:rPr>
          <w:rFonts w:ascii="Times New Roman" w:hAnsi="Times New Roman"/>
          <w:sz w:val="24"/>
          <w:szCs w:val="24"/>
        </w:rPr>
        <w:t xml:space="preserve"> kosztów w przypadku zniszczenia punktów geodezyjnych.</w:t>
      </w:r>
    </w:p>
    <w:p w14:paraId="23E401B8" w14:textId="77777777" w:rsidR="000931FE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Zapewnienia Zamawiającemu oraz wszystkim osobom upoważnionym przez niego, jak też innym uczestnikom procesu budowlanego, dostępu do terenu budowy i do każdego miejsca, gdzie roboty w związku z umową będą wykonywane.</w:t>
      </w:r>
    </w:p>
    <w:p w14:paraId="7D22C662" w14:textId="6122333E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Przestrzegania przepisów ppoż, bhp i innych </w:t>
      </w:r>
      <w:r w:rsidR="003150D1" w:rsidRPr="00D5470B">
        <w:rPr>
          <w:rFonts w:ascii="Times New Roman" w:hAnsi="Times New Roman"/>
          <w:sz w:val="24"/>
          <w:szCs w:val="24"/>
        </w:rPr>
        <w:t xml:space="preserve">przepisów prawa obowiązujących </w:t>
      </w:r>
      <w:r w:rsidR="00004BD8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budownictwie w zakresie realizacji przedmiotu umowy.</w:t>
      </w:r>
    </w:p>
    <w:p w14:paraId="3A2195F0" w14:textId="3746875C" w:rsidR="001964BB" w:rsidRPr="00D5470B" w:rsidRDefault="00E77F5F" w:rsidP="005823B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Wykonania p</w:t>
      </w:r>
      <w:r w:rsidR="001964BB" w:rsidRPr="00D5470B">
        <w:rPr>
          <w:rFonts w:ascii="Times New Roman" w:hAnsi="Times New Roman"/>
          <w:sz w:val="24"/>
          <w:szCs w:val="24"/>
        </w:rPr>
        <w:t>rzedmiot</w:t>
      </w:r>
      <w:r w:rsidRPr="00D5470B">
        <w:rPr>
          <w:rFonts w:ascii="Times New Roman" w:hAnsi="Times New Roman"/>
          <w:sz w:val="24"/>
          <w:szCs w:val="24"/>
        </w:rPr>
        <w:t xml:space="preserve">u umowy </w:t>
      </w:r>
      <w:r w:rsidR="001964BB" w:rsidRPr="00D5470B">
        <w:rPr>
          <w:rFonts w:ascii="Times New Roman" w:hAnsi="Times New Roman"/>
          <w:sz w:val="24"/>
          <w:szCs w:val="24"/>
        </w:rPr>
        <w:t xml:space="preserve">z materiałów </w:t>
      </w:r>
      <w:r w:rsidR="005C653F" w:rsidRPr="00D5470B">
        <w:rPr>
          <w:rFonts w:ascii="Times New Roman" w:hAnsi="Times New Roman"/>
          <w:sz w:val="24"/>
          <w:szCs w:val="24"/>
        </w:rPr>
        <w:t>własnych</w:t>
      </w:r>
      <w:r w:rsidR="001964BB" w:rsidRPr="00D5470B">
        <w:rPr>
          <w:rFonts w:ascii="Times New Roman" w:hAnsi="Times New Roman"/>
          <w:sz w:val="24"/>
          <w:szCs w:val="24"/>
        </w:rPr>
        <w:t xml:space="preserve">, wobec powyższego wymaga się zastosowania do wykonania przedmiotu zamówienia materiałów, które winny posiadać odpowiednie atesty, aprobaty i certyfikaty oraz być zgodne z Polskimi Normami, jak również winny odpowiadać co do jakości wymaganiom określonym ustawą z dnia 16 kwietnia 2004 r., </w:t>
      </w:r>
      <w:r w:rsidR="001964BB" w:rsidRPr="00D5470B">
        <w:rPr>
          <w:rFonts w:ascii="Times New Roman" w:hAnsi="Times New Roman"/>
          <w:i/>
          <w:sz w:val="24"/>
          <w:szCs w:val="24"/>
        </w:rPr>
        <w:t>o wyrobach budowlanych</w:t>
      </w:r>
      <w:r w:rsidR="00EA6044" w:rsidRPr="00D5470B">
        <w:rPr>
          <w:rFonts w:ascii="Times New Roman" w:hAnsi="Times New Roman"/>
          <w:sz w:val="24"/>
          <w:szCs w:val="24"/>
        </w:rPr>
        <w:t xml:space="preserve"> (tj. Dz. U. z 2021 r. poz. 1213).</w:t>
      </w:r>
    </w:p>
    <w:p w14:paraId="5390DAD6" w14:textId="28CD79BD" w:rsidR="001964BB" w:rsidRPr="00212100" w:rsidRDefault="001964BB" w:rsidP="00212100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Urządzenia terenu budowy i gospodarowania nim od czasu jego przejęcia od Zamawiającego do czasu wykonania i odbioru przedmiotu umowy oraz ponoszenie odpowiedzialności za szkody powstałe na tym terenie.</w:t>
      </w:r>
    </w:p>
    <w:p w14:paraId="77282F1D" w14:textId="3315A55B" w:rsidR="00707606" w:rsidRPr="00D5470B" w:rsidRDefault="00707606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Zabezpieczenia terenu budowy i odpowiedzialności za szkody wyrządzone Zamawiającemu i osobom trzecim.</w:t>
      </w:r>
    </w:p>
    <w:p w14:paraId="5BA4508A" w14:textId="77777777" w:rsidR="00707606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Prowadzenia robót w sposób nie powodujący szkód, </w:t>
      </w:r>
      <w:r w:rsidR="00707606" w:rsidRPr="00D5470B">
        <w:rPr>
          <w:rFonts w:ascii="Times New Roman" w:hAnsi="Times New Roman"/>
          <w:sz w:val="24"/>
          <w:szCs w:val="24"/>
        </w:rPr>
        <w:t>z zachowaniem szczególnej ostrożności oraz w sposób gwarantujący ochronę przed uszkodzeniem lub zniszczeniem własności publicznej i prywatnej. W przypadku, gdy w wyniku niewłaściwego prowadzenia robót przez Wykonawcę nastąpi uszkodzenie lub zniszczenie własności publicznej lub prywatnej, Wykonawca na swój koszt naprawi lub odtworzy uszkodzoną własność.</w:t>
      </w:r>
    </w:p>
    <w:p w14:paraId="49B29247" w14:textId="77777777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Zabezpieczenia Zamawiającego przed wszelkimi skutkami finansowymi z tytułu jakichkolwiek roszczeń wniesionych przez właścicieli posesji czy budynków sąsiadujących z placem budowy/robót w zakresie, w jakim Wykonawca odpowiada za takie zakłócenia czy szkody.</w:t>
      </w:r>
    </w:p>
    <w:p w14:paraId="62A286F5" w14:textId="77777777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Pokrycia kosztów utrzymania budowy.</w:t>
      </w:r>
    </w:p>
    <w:p w14:paraId="102044B1" w14:textId="77777777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Zabezpieczenia pomieszczenia socjalnego dla personelu.</w:t>
      </w:r>
    </w:p>
    <w:p w14:paraId="40F7EC0E" w14:textId="77777777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Utrzymania na bieżąco ładu i porządku na terenie budowy w trakcie prowadzenia robót oraz usuwania na bieżąco zbędnych materiałów i odpadów.</w:t>
      </w:r>
    </w:p>
    <w:p w14:paraId="02279FF2" w14:textId="377F74B9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Zapewnienia na własny koszt i we własnym zakresie kontener/kontenery na</w:t>
      </w:r>
      <w:r w:rsidR="002F7A39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składowanie odpadów, gruzu i śmieci z placu budowy wraz z ich wywozem.</w:t>
      </w:r>
      <w:r w:rsidR="00D73B6B" w:rsidRPr="00D5470B">
        <w:rPr>
          <w:rFonts w:ascii="Times New Roman" w:hAnsi="Times New Roman"/>
          <w:sz w:val="24"/>
          <w:szCs w:val="24"/>
        </w:rPr>
        <w:t xml:space="preserve"> </w:t>
      </w:r>
      <w:r w:rsidR="0088355A" w:rsidRPr="0088355A">
        <w:rPr>
          <w:rFonts w:ascii="Times New Roman" w:hAnsi="Times New Roman"/>
          <w:sz w:val="24"/>
          <w:szCs w:val="24"/>
          <w:u w:val="single"/>
        </w:rPr>
        <w:t>Frez pochodzący z rozbiórki jest własnością Zamawiającego.</w:t>
      </w:r>
    </w:p>
    <w:p w14:paraId="452FA5A2" w14:textId="77777777" w:rsidR="001964BB" w:rsidRPr="00D5470B" w:rsidRDefault="001964BB" w:rsidP="005823B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>Zapewnienia w trakcie prowadzenia robót, bezpiecznego dostępu, dojazdu i przejazdu po drogach publicznych, dojazdu i dojścia do istniejących posesji.</w:t>
      </w:r>
    </w:p>
    <w:p w14:paraId="4FF223D3" w14:textId="57A72590" w:rsidR="001964BB" w:rsidRPr="00D5470B" w:rsidRDefault="001964BB" w:rsidP="005823B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Uporządkowania całego terenu zajętego na prowadzenie robót związanych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z przedmiotem umowy, odtworzenie i przywrócenie go do stanu pierwotnego,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terminie 7 dni po zakończeniu robót.</w:t>
      </w:r>
    </w:p>
    <w:p w14:paraId="17553CAE" w14:textId="753889A5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Materiały pochodzące z rozbiórki, nie nadające się do ponownego wbudowania winny być usunięte z terenu przy zastosowaniu przepisów ustawy z dnia 14 grudnia 2012 r., </w:t>
      </w:r>
      <w:r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i/>
          <w:sz w:val="24"/>
          <w:szCs w:val="24"/>
        </w:rPr>
        <w:t>o odpadach</w:t>
      </w:r>
      <w:r w:rsidR="00DA59CD" w:rsidRPr="00D5470B">
        <w:rPr>
          <w:rFonts w:ascii="Times New Roman" w:hAnsi="Times New Roman"/>
          <w:sz w:val="24"/>
          <w:szCs w:val="24"/>
        </w:rPr>
        <w:t xml:space="preserve"> (tj. Dz. U. z 2023 r. poz. 1587 z późn. zm.).</w:t>
      </w:r>
    </w:p>
    <w:p w14:paraId="3C05AFAF" w14:textId="77777777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470B">
        <w:rPr>
          <w:rFonts w:ascii="Times New Roman" w:hAnsi="Times New Roman"/>
          <w:b/>
          <w:sz w:val="24"/>
          <w:szCs w:val="24"/>
          <w:u w:val="single"/>
        </w:rPr>
        <w:t xml:space="preserve">Wykonawca zobowiązuje się posiadać przez cały okres obowiązywania umowy ważne ubezpieczenie od odpowiedzialności cywilnej (OC) w zakresie prowadzonej działalności na kwotę umowy.  </w:t>
      </w:r>
    </w:p>
    <w:p w14:paraId="4131A98F" w14:textId="77777777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oświadcza, że posiada aktualną na dzień zawarcia umowy polisę ubezpieczeniową. Kopia polisy stanowi załącznik do niniejszej umowy.</w:t>
      </w:r>
    </w:p>
    <w:p w14:paraId="2942BCC0" w14:textId="66A68AA4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przypadku upływu terminu ważności polisy w trakcie realizacji umowy, Wykonawca zobowiązuje się bez wezwania Zamawiającego do przedłożenia Zamawiającemu, najpóźniej w terminie 7 dni od dnia ustania ważności poprzedniej polisy, aktualnej polisy ubezpieczeniowej na dalszy okres trwania umowy. W przypadku braku polisy Zamawiający będzie uprawniony do odstąpienia od umowy z przyczyn leżących po stronie Wykonawcy w terminie natychmiastowym i naliczania kar umownych określonych w niniejszej umowie.</w:t>
      </w:r>
    </w:p>
    <w:p w14:paraId="004FD783" w14:textId="77777777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 odpowiada za szkody powstałe z przyczyn zależnych od Wykonawcy </w:t>
      </w:r>
      <w:r w:rsidRPr="00D5470B">
        <w:rPr>
          <w:rFonts w:ascii="Times New Roman" w:hAnsi="Times New Roman"/>
          <w:sz w:val="24"/>
          <w:szCs w:val="24"/>
        </w:rPr>
        <w:br/>
        <w:t>w trakcie realizacji niniejszej umowy oraz za szkody wyrządzone przez osoby, którym powierzył wykonanie czynności z niniejszej umowy.</w:t>
      </w:r>
    </w:p>
    <w:p w14:paraId="120B7431" w14:textId="77777777" w:rsidR="001964BB" w:rsidRPr="00D5470B" w:rsidRDefault="001964BB" w:rsidP="00FD61B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Zamawiający nie ponosi odpowiedzialności za szkody wyrządzone przez Wykonawcę, jak i Podwykonawcę podczas realizacji robót budowlanych będących przedmiotem niniejszej umowy.</w:t>
      </w:r>
    </w:p>
    <w:p w14:paraId="4B87248F" w14:textId="474E8E91" w:rsidR="00205E97" w:rsidRPr="002F7A39" w:rsidRDefault="001964BB" w:rsidP="002F7A3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zobowiązany jest do informowania Zamawiającego o wszelkich zmianach treści zawartej umowy ubezpieczenia, nie później niż w terminie 7 dni roboczych od dnia ich wejścia w życie.</w:t>
      </w:r>
    </w:p>
    <w:p w14:paraId="01831E4F" w14:textId="26F0E30E" w:rsidR="001964BB" w:rsidRPr="00D5470B" w:rsidRDefault="00B41EE3" w:rsidP="00AA1D7F">
      <w:pPr>
        <w:jc w:val="center"/>
        <w:rPr>
          <w:b/>
        </w:rPr>
      </w:pPr>
      <w:r w:rsidRPr="00D5470B">
        <w:rPr>
          <w:b/>
        </w:rPr>
        <w:t>§ 4</w:t>
      </w:r>
    </w:p>
    <w:p w14:paraId="1E2E7160" w14:textId="77777777" w:rsidR="001964BB" w:rsidRPr="00D5470B" w:rsidRDefault="001964BB" w:rsidP="00B41EE3">
      <w:pPr>
        <w:jc w:val="center"/>
        <w:rPr>
          <w:b/>
        </w:rPr>
      </w:pPr>
      <w:r w:rsidRPr="00D5470B">
        <w:rPr>
          <w:b/>
        </w:rPr>
        <w:t>Obowiązki Zamawiającego</w:t>
      </w:r>
    </w:p>
    <w:p w14:paraId="76C03DF3" w14:textId="77777777" w:rsidR="00851080" w:rsidRPr="00D5470B" w:rsidRDefault="00851080" w:rsidP="005823B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Zamawiający zobowiązany jest:</w:t>
      </w:r>
    </w:p>
    <w:p w14:paraId="481582F5" w14:textId="77777777" w:rsidR="00851080" w:rsidRPr="00D5470B" w:rsidRDefault="00851080" w:rsidP="005823BD">
      <w:pPr>
        <w:pStyle w:val="Akapitzlist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Przekazać Wykonawcy teren budowy w ciągu 7 dni po podpisaniu Umowy.</w:t>
      </w:r>
    </w:p>
    <w:p w14:paraId="7C4DD3FB" w14:textId="52EA6F57" w:rsidR="00851080" w:rsidRPr="00D5470B" w:rsidRDefault="00851080" w:rsidP="005823BD">
      <w:pPr>
        <w:pStyle w:val="Akapitzlist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Przeprowadzić odbiór końcowy przedmiotu umo</w:t>
      </w:r>
      <w:r w:rsidR="00AA1AF8" w:rsidRPr="00D5470B">
        <w:rPr>
          <w:rFonts w:ascii="Times New Roman" w:hAnsi="Times New Roman"/>
          <w:sz w:val="24"/>
          <w:szCs w:val="24"/>
        </w:rPr>
        <w:t xml:space="preserve">wy, na zasadach określonych w § </w:t>
      </w:r>
      <w:r w:rsidR="002161BD" w:rsidRPr="00D5470B">
        <w:rPr>
          <w:rFonts w:ascii="Times New Roman" w:hAnsi="Times New Roman"/>
          <w:sz w:val="24"/>
          <w:szCs w:val="24"/>
        </w:rPr>
        <w:t>10</w:t>
      </w:r>
      <w:r w:rsidRPr="00D5470B">
        <w:rPr>
          <w:rFonts w:ascii="Times New Roman" w:hAnsi="Times New Roman"/>
          <w:sz w:val="24"/>
          <w:szCs w:val="24"/>
        </w:rPr>
        <w:t xml:space="preserve"> umowy.</w:t>
      </w:r>
    </w:p>
    <w:p w14:paraId="50CA425D" w14:textId="77777777" w:rsidR="00B41EE3" w:rsidRPr="00D5470B" w:rsidRDefault="00B41EE3" w:rsidP="005823BD">
      <w:pPr>
        <w:pStyle w:val="Akapitzlist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Współdziałania z Wykonawcą przy wykonywaniu niniejszej umowy</w:t>
      </w:r>
    </w:p>
    <w:p w14:paraId="7A60BF20" w14:textId="77777777" w:rsidR="00B41EE3" w:rsidRPr="00D5470B" w:rsidRDefault="00B41EE3" w:rsidP="005823B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Przedstawicielem Zamawiającego jest:…………………………………………</w:t>
      </w:r>
    </w:p>
    <w:p w14:paraId="6C912A8E" w14:textId="77777777" w:rsidR="00207294" w:rsidRPr="00D5470B" w:rsidRDefault="00B41EE3" w:rsidP="005823BD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Przedstawicielem Wykonawcy jest:…………………………………………….</w:t>
      </w:r>
    </w:p>
    <w:p w14:paraId="49E90160" w14:textId="4E71ACF4" w:rsidR="00194F72" w:rsidRPr="002F7A39" w:rsidRDefault="007905B4" w:rsidP="002F7A39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Zamawiający zobowiązuje się do zapłaty wynagrodzenia w sposób określony w niniejszej Umowie.</w:t>
      </w:r>
    </w:p>
    <w:p w14:paraId="0AE69DD7" w14:textId="77777777" w:rsidR="00C52A32" w:rsidRPr="00D5470B" w:rsidRDefault="00194F72" w:rsidP="00194F72">
      <w:pPr>
        <w:jc w:val="center"/>
        <w:rPr>
          <w:b/>
        </w:rPr>
      </w:pPr>
      <w:r w:rsidRPr="00D5470B">
        <w:rPr>
          <w:b/>
        </w:rPr>
        <w:t>§ 5</w:t>
      </w:r>
    </w:p>
    <w:p w14:paraId="4C41EC0A" w14:textId="77777777" w:rsidR="001C12CF" w:rsidRPr="00D5470B" w:rsidRDefault="001C12CF" w:rsidP="00194F72">
      <w:pPr>
        <w:jc w:val="center"/>
        <w:rPr>
          <w:b/>
        </w:rPr>
      </w:pPr>
      <w:r w:rsidRPr="00D5470B">
        <w:rPr>
          <w:b/>
        </w:rPr>
        <w:t>Podwykonawstwo</w:t>
      </w:r>
    </w:p>
    <w:p w14:paraId="1809188C" w14:textId="77777777" w:rsidR="00C52A32" w:rsidRPr="00D5470B" w:rsidRDefault="00C52A32" w:rsidP="00707606">
      <w:pPr>
        <w:jc w:val="both"/>
      </w:pPr>
      <w:r w:rsidRPr="00D5470B">
        <w:t>Wykonawca zobowiązuje się do wykonania p</w:t>
      </w:r>
      <w:r w:rsidR="007C5817" w:rsidRPr="00D5470B">
        <w:t>rzedmiotu umowy siłami własnymi</w:t>
      </w:r>
      <w:r w:rsidR="00A24739" w:rsidRPr="00D5470B">
        <w:t xml:space="preserve"> </w:t>
      </w:r>
      <w:r w:rsidRPr="00D5470B">
        <w:t>w przypadku realizacji umowy przy pomocy podwykonawców z</w:t>
      </w:r>
      <w:r w:rsidR="001C12CF" w:rsidRPr="00D5470B">
        <w:t>astosowanie będą mieć zapisy § 6</w:t>
      </w:r>
      <w:r w:rsidRPr="00D5470B">
        <w:t>.</w:t>
      </w:r>
    </w:p>
    <w:p w14:paraId="6FCFA184" w14:textId="77777777" w:rsidR="00E6360F" w:rsidRPr="00D5470B" w:rsidRDefault="00E6360F" w:rsidP="00707606">
      <w:pPr>
        <w:jc w:val="both"/>
      </w:pPr>
    </w:p>
    <w:p w14:paraId="755EB364" w14:textId="77777777" w:rsidR="00C52A32" w:rsidRPr="00D5470B" w:rsidRDefault="001C12CF" w:rsidP="001C12CF">
      <w:pPr>
        <w:jc w:val="center"/>
        <w:rPr>
          <w:b/>
        </w:rPr>
      </w:pPr>
      <w:r w:rsidRPr="00D5470B">
        <w:rPr>
          <w:b/>
        </w:rPr>
        <w:t>§ 6</w:t>
      </w:r>
    </w:p>
    <w:p w14:paraId="4D150747" w14:textId="25F1D95F" w:rsidR="00C52A32" w:rsidRPr="00D5470B" w:rsidRDefault="00C52A32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będzie realizo</w:t>
      </w:r>
      <w:r w:rsidR="00A24739" w:rsidRPr="00D5470B">
        <w:rPr>
          <w:rFonts w:ascii="Times New Roman" w:hAnsi="Times New Roman"/>
          <w:sz w:val="24"/>
          <w:szCs w:val="24"/>
        </w:rPr>
        <w:t>wał przedmiot umowy przy pomocy</w:t>
      </w:r>
      <w:r w:rsidR="000E0982" w:rsidRPr="00D5470B">
        <w:rPr>
          <w:rFonts w:ascii="Times New Roman" w:hAnsi="Times New Roman"/>
          <w:sz w:val="24"/>
          <w:szCs w:val="24"/>
        </w:rPr>
        <w:t xml:space="preserve"> </w:t>
      </w:r>
      <w:r w:rsidR="00C96CF6" w:rsidRPr="00D5470B">
        <w:rPr>
          <w:rFonts w:ascii="Times New Roman" w:hAnsi="Times New Roman"/>
          <w:sz w:val="24"/>
          <w:szCs w:val="24"/>
        </w:rPr>
        <w:t>p</w:t>
      </w:r>
      <w:r w:rsidR="003F506F" w:rsidRPr="00D5470B">
        <w:rPr>
          <w:rFonts w:ascii="Times New Roman" w:hAnsi="Times New Roman"/>
          <w:sz w:val="24"/>
          <w:szCs w:val="24"/>
        </w:rPr>
        <w:t>odwykonawcy  </w:t>
      </w:r>
      <w:r w:rsidR="000E0982" w:rsidRPr="00D5470B">
        <w:rPr>
          <w:rFonts w:ascii="Times New Roman" w:hAnsi="Times New Roman"/>
          <w:sz w:val="24"/>
          <w:szCs w:val="24"/>
        </w:rPr>
        <w:br/>
      </w:r>
      <w:r w:rsidR="003F506F" w:rsidRPr="00D5470B">
        <w:rPr>
          <w:rFonts w:ascii="Times New Roman" w:hAnsi="Times New Roman"/>
          <w:sz w:val="24"/>
          <w:szCs w:val="24"/>
        </w:rPr>
        <w:t xml:space="preserve">(podwykonawców)  w </w:t>
      </w:r>
      <w:r w:rsidRPr="00D5470B">
        <w:rPr>
          <w:rFonts w:ascii="Times New Roman" w:hAnsi="Times New Roman"/>
          <w:sz w:val="24"/>
          <w:szCs w:val="24"/>
        </w:rPr>
        <w:t>zakresie:</w:t>
      </w:r>
      <w:r w:rsidR="000E0982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......................................................................</w:t>
      </w:r>
    </w:p>
    <w:p w14:paraId="3AC503B0" w14:textId="0B7445AF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Wprowadzenie, zmiana </w:t>
      </w:r>
      <w:r w:rsidR="00C96C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odwykonawcy lub dalszego </w:t>
      </w:r>
      <w:r w:rsidR="00C96C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odwykonawcy nie stanowi zmiany umowy, ale jest wymagana w tym zakresie zgoda Zamawiającego wyrażona poprzez akceptację projektu umowy na </w:t>
      </w:r>
      <w:r w:rsidR="00C96C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odwykonawst</w:t>
      </w:r>
      <w:r w:rsidR="00A24739" w:rsidRPr="00D5470B">
        <w:rPr>
          <w:rFonts w:ascii="Times New Roman" w:hAnsi="Times New Roman"/>
          <w:sz w:val="24"/>
          <w:szCs w:val="24"/>
        </w:rPr>
        <w:t xml:space="preserve">wo. Zawarcie oraz zmiana umowy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o podwykonawstwo może nastąpić wyłącznie po zaakceptowaniu jej projektu przez Zamawiającego. </w:t>
      </w:r>
    </w:p>
    <w:p w14:paraId="332B490F" w14:textId="7012605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>Wykonawca, podwykonawca lub dalszy podwykonawca zobowiązany jest do przedłożenia Zamawiającemu na piśmie projektu umowy/zmiany</w:t>
      </w:r>
      <w:r w:rsidR="00A24739" w:rsidRPr="00D5470B">
        <w:rPr>
          <w:rFonts w:ascii="Times New Roman" w:hAnsi="Times New Roman"/>
          <w:sz w:val="24"/>
          <w:szCs w:val="24"/>
        </w:rPr>
        <w:t xml:space="preserve"> umowy o podwykonawstwo, której </w:t>
      </w:r>
      <w:r w:rsidRPr="00D5470B">
        <w:rPr>
          <w:rFonts w:ascii="Times New Roman" w:hAnsi="Times New Roman"/>
          <w:sz w:val="24"/>
          <w:szCs w:val="24"/>
        </w:rPr>
        <w:t>przedmiotem są roboty budowlane nie później niż 14 dni przed jej zawarciem</w:t>
      </w:r>
      <w:r w:rsidR="00E6360F">
        <w:rPr>
          <w:rFonts w:ascii="Times New Roman" w:hAnsi="Times New Roman"/>
          <w:sz w:val="24"/>
          <w:szCs w:val="24"/>
        </w:rPr>
        <w:t>,</w:t>
      </w:r>
      <w:r w:rsidRPr="00D5470B">
        <w:rPr>
          <w:rFonts w:ascii="Times New Roman" w:hAnsi="Times New Roman"/>
          <w:sz w:val="24"/>
          <w:szCs w:val="24"/>
        </w:rPr>
        <w:t xml:space="preserve">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a w przypadku przedłożenia projektu umowy przez podwykonawcę lub dalszego podwykonawcę wraz ze zgodą Wykonawcy na zawarcie umowy określonej treści. </w:t>
      </w:r>
    </w:p>
    <w:p w14:paraId="1E9EA14A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Projekt umowy/zmiany umowy o podwykonawstwo będzie uznany za zaakceptowany przez Zamawiającego </w:t>
      </w:r>
      <w:r w:rsidR="00DC7EA6" w:rsidRPr="00D5470B">
        <w:rPr>
          <w:rFonts w:ascii="Times New Roman" w:hAnsi="Times New Roman"/>
          <w:sz w:val="24"/>
          <w:szCs w:val="24"/>
        </w:rPr>
        <w:t>jeżeli Zamawiający w terminie 7</w:t>
      </w:r>
      <w:r w:rsidRPr="00D5470B">
        <w:rPr>
          <w:rFonts w:ascii="Times New Roman" w:hAnsi="Times New Roman"/>
          <w:sz w:val="24"/>
          <w:szCs w:val="24"/>
        </w:rPr>
        <w:t xml:space="preserve"> dni od dnia jego przedłożenia nie zgłosi  na piśmie zastrzeżeń.  </w:t>
      </w:r>
    </w:p>
    <w:p w14:paraId="469E4962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Zamawiający zgłosi w terminie o którym mowa w ust. 4, na piśmie zastrzeżenia do projektu umowy/zmiany umowy, w szczególności w razie naruszenia przez zapisy tego projektu postanowień ust 13 i 14 niniejszego paragrafu.  </w:t>
      </w:r>
    </w:p>
    <w:p w14:paraId="4172029A" w14:textId="0C06DE1F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Zamawiający ponosi odpowiedzialność za zapłatę podwykonawcy wynagrodzenia </w:t>
      </w:r>
      <w:r w:rsidRPr="00D5470B">
        <w:rPr>
          <w:rFonts w:ascii="Times New Roman" w:hAnsi="Times New Roman"/>
          <w:sz w:val="24"/>
          <w:szCs w:val="24"/>
        </w:rPr>
        <w:br/>
        <w:t>w wysokości ustalonej w umowie między podwykonawcą a wykonawcą, chyba że ta wysokość przekracza wysokość wynagrodzenia należnego wykonawcy za roboty budowlane, których szczegółowy przedmiot wy</w:t>
      </w:r>
      <w:r w:rsidR="00A24739" w:rsidRPr="00D5470B">
        <w:rPr>
          <w:rFonts w:ascii="Times New Roman" w:hAnsi="Times New Roman"/>
          <w:sz w:val="24"/>
          <w:szCs w:val="24"/>
        </w:rPr>
        <w:t xml:space="preserve">nika z umowy o podwykonawstwo.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W takim przypadku odpowiedzialność zamawiającego za zapłatę podwykonawcy wynagrodzenia jest ograniczona do wysokości wynagrodzenia należnego wykonawcy za roboty budowlane, których szczegółowy przedmiot wynika z zaakceptowanej przez Zamawiającego umowy na podwykonawstwo. </w:t>
      </w:r>
    </w:p>
    <w:p w14:paraId="4DDAAB28" w14:textId="2B6B4C54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Przepisy powyższych ustępów stosuje się odpowiednio do solidarnej odpowiedzialności zamawiającego,  wykonawcy i podwykonawcy, który zawarł umowę z dalszym</w:t>
      </w:r>
      <w:r w:rsidR="00E6360F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podwykonawcą, za zapłatę wynagrodzenia dalszemu podwykonawcy.</w:t>
      </w:r>
    </w:p>
    <w:p w14:paraId="58E4F5DF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Postanowienia umowne sprzeczne z treścią  ust. 3-7 są nieważne.</w:t>
      </w:r>
    </w:p>
    <w:p w14:paraId="62B94BC5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Zapis ust. 3 -5 obowiązuje także odpowiednio w przypadku zawarcia umowy przez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odwykonawcę z dalszym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odwykonawcą, przy czym w takim wypadku wymagana jest również zgoda Wykonawcy.</w:t>
      </w:r>
    </w:p>
    <w:p w14:paraId="799CA3A6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 odpowiada za roboty wykonane przez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odwykonawcę i dalszego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odwykonawcę co do zakresu rzeczowego jak i jakości, jak za działania i zaniechania własne.</w:t>
      </w:r>
    </w:p>
    <w:p w14:paraId="093F0467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Wykonawca,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odwykonawca lub dalszy </w:t>
      </w:r>
      <w:r w:rsidR="00D5167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odwykonawca ma obowiązek przedłożenia Zamawiającemu 1 egz. poświadczonej za zgodność z oryginałem kopii umowy na podwykonawstwo lub kopii zmiany takiej umowy,  której przedmiotem są roboty budowlane, dostawy lub usług w terminie 7 dni od daty jej zawarcia.</w:t>
      </w:r>
    </w:p>
    <w:p w14:paraId="5198A8E0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Zamawiający dokona odbioru robót wykonywanych w podwykonawstwie poprzez spisanie protokołu przy udziale przedstawicieli: Zamawiającego, Wykonawcy, Podwykonawcy.</w:t>
      </w:r>
    </w:p>
    <w:p w14:paraId="689381D3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Umowa z </w:t>
      </w:r>
      <w:r w:rsidR="006F7F6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odwykonawcą lub dalszym </w:t>
      </w:r>
      <w:r w:rsidR="006F7F6A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odwykonawcą powinna stanowić  w szczególności iż:</w:t>
      </w:r>
    </w:p>
    <w:p w14:paraId="7DE85D6E" w14:textId="51F14B46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przedmiotem umowy o podwykonawstwo jest wyłącznie wykonanie robót budowlanych, dostaw lub usług, które ściśle odpowiadają części zamówienia określonego umową zawartą pomiędzy Zamawiającym</w:t>
      </w:r>
      <w:r w:rsidR="004825BE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a Wykonawcą, a wartość wynagrodzenia za nie jest nie wyższa niż wartość wynagrodzenia przewidziana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w umowie zawartej pomiędzy </w:t>
      </w:r>
      <w:r w:rsidR="004825BE" w:rsidRPr="00D5470B">
        <w:rPr>
          <w:rFonts w:ascii="Times New Roman" w:hAnsi="Times New Roman"/>
          <w:sz w:val="24"/>
          <w:szCs w:val="24"/>
        </w:rPr>
        <w:t>Zamawiającym</w:t>
      </w:r>
      <w:r w:rsidR="00E6360F">
        <w:rPr>
          <w:rFonts w:ascii="Times New Roman" w:hAnsi="Times New Roman"/>
          <w:sz w:val="24"/>
          <w:szCs w:val="24"/>
        </w:rPr>
        <w:t xml:space="preserve">, </w:t>
      </w:r>
      <w:r w:rsidR="004825BE" w:rsidRPr="00D5470B">
        <w:rPr>
          <w:rFonts w:ascii="Times New Roman" w:hAnsi="Times New Roman"/>
          <w:sz w:val="24"/>
          <w:szCs w:val="24"/>
        </w:rPr>
        <w:t>a Wykonawcą,</w:t>
      </w:r>
    </w:p>
    <w:p w14:paraId="565546BC" w14:textId="30E1A1E2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okresy rozliczeniowe i sposób rozliczenia (podstawy wystawienia faktur VAT/rachunków,</w:t>
      </w:r>
      <w:r w:rsidR="004825BE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terminy odbiorów częściowych) będą dostosowane do umowy łąc</w:t>
      </w:r>
      <w:r w:rsidR="004825BE" w:rsidRPr="00D5470B">
        <w:rPr>
          <w:rFonts w:ascii="Times New Roman" w:hAnsi="Times New Roman"/>
          <w:sz w:val="24"/>
          <w:szCs w:val="24"/>
        </w:rPr>
        <w:t>zącej Zamawiającego z Wykonawcą,</w:t>
      </w:r>
    </w:p>
    <w:p w14:paraId="20878B37" w14:textId="46622141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wykonanie przedmiotu umowy o podwykonawstwo zostaje określone na co najmniej takim poziomie jakości, jaki wynika z umowy zawartej pomiędzy Zamawiającym</w:t>
      </w:r>
      <w:r w:rsidR="00E6360F">
        <w:rPr>
          <w:rFonts w:ascii="Times New Roman" w:hAnsi="Times New Roman"/>
          <w:sz w:val="24"/>
          <w:szCs w:val="24"/>
        </w:rPr>
        <w:t>,</w:t>
      </w:r>
      <w:r w:rsidRPr="00D5470B">
        <w:rPr>
          <w:rFonts w:ascii="Times New Roman" w:hAnsi="Times New Roman"/>
          <w:sz w:val="24"/>
          <w:szCs w:val="24"/>
        </w:rPr>
        <w:t xml:space="preserve">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a Wykonawcą i powinno odpowiadać stosownym dla tego wykonania wymaganiom określonym w t</w:t>
      </w:r>
      <w:r w:rsidR="009573BF" w:rsidRPr="00D5470B">
        <w:rPr>
          <w:rFonts w:ascii="Times New Roman" w:hAnsi="Times New Roman"/>
          <w:sz w:val="24"/>
          <w:szCs w:val="24"/>
        </w:rPr>
        <w:t>reści S</w:t>
      </w:r>
      <w:r w:rsidR="004825BE" w:rsidRPr="00D5470B">
        <w:rPr>
          <w:rFonts w:ascii="Times New Roman" w:hAnsi="Times New Roman"/>
          <w:sz w:val="24"/>
          <w:szCs w:val="24"/>
        </w:rPr>
        <w:t>WZ</w:t>
      </w:r>
      <w:r w:rsidR="0074195C" w:rsidRPr="00D5470B">
        <w:rPr>
          <w:rFonts w:ascii="Times New Roman" w:hAnsi="Times New Roman"/>
          <w:sz w:val="24"/>
          <w:szCs w:val="24"/>
        </w:rPr>
        <w:t>,</w:t>
      </w:r>
    </w:p>
    <w:p w14:paraId="0AF48C8F" w14:textId="77777777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okres odpowiedzialności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odwykonawcy lub dalszego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</w:t>
      </w:r>
      <w:r w:rsidR="004825BE" w:rsidRPr="00D5470B">
        <w:rPr>
          <w:rFonts w:ascii="Times New Roman" w:hAnsi="Times New Roman"/>
          <w:sz w:val="24"/>
          <w:szCs w:val="24"/>
        </w:rPr>
        <w:t xml:space="preserve">onawcy za wady przedmiotu umowy </w:t>
      </w:r>
      <w:r w:rsidRPr="00D5470B">
        <w:rPr>
          <w:rFonts w:ascii="Times New Roman" w:hAnsi="Times New Roman"/>
          <w:sz w:val="24"/>
          <w:szCs w:val="24"/>
        </w:rPr>
        <w:t>o podwykonawstwo, nie będzie krótszy od okresu odpowiedzialności za wady przedmiotu umow</w:t>
      </w:r>
      <w:r w:rsidR="004825BE" w:rsidRPr="00D5470B">
        <w:rPr>
          <w:rFonts w:ascii="Times New Roman" w:hAnsi="Times New Roman"/>
          <w:sz w:val="24"/>
          <w:szCs w:val="24"/>
        </w:rPr>
        <w:t>y Wykonawcy wobec Zamawiającego,</w:t>
      </w:r>
    </w:p>
    <w:p w14:paraId="62C0F9AD" w14:textId="77777777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przypadku gdy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odwykonawca lub dalszy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odwykonawca zamierza zawrzeć umowę </w:t>
      </w:r>
      <w:r w:rsidR="00A24739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o podwykonawstwo, której przedmiotem są roboty budowlane, dostawy lub usługi </w:t>
      </w:r>
      <w:r w:rsidRPr="00D5470B">
        <w:rPr>
          <w:rFonts w:ascii="Times New Roman" w:hAnsi="Times New Roman"/>
          <w:sz w:val="24"/>
          <w:szCs w:val="24"/>
        </w:rPr>
        <w:lastRenderedPageBreak/>
        <w:t>objęte niniejszą umową, jest zobowiązany do przedłożenia Zamawiającemu projektu tej umowy przy</w:t>
      </w:r>
      <w:r w:rsidR="004825BE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czym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odwykonawca lub dalszy </w:t>
      </w:r>
      <w:r w:rsidR="00555A5D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odwykonawca jest zobowiązany przedłożyć zgodę Wykonawcy na zawarcie umowy o podwykonawstwo o t</w:t>
      </w:r>
      <w:r w:rsidR="004825BE" w:rsidRPr="00D5470B">
        <w:rPr>
          <w:rFonts w:ascii="Times New Roman" w:hAnsi="Times New Roman"/>
          <w:sz w:val="24"/>
          <w:szCs w:val="24"/>
        </w:rPr>
        <w:t>reści zgodnej z projektem umowy,</w:t>
      </w:r>
    </w:p>
    <w:p w14:paraId="203756BD" w14:textId="3DA286D1" w:rsidR="00E31A9A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Podwykonawca lub dalszy </w:t>
      </w:r>
      <w:r w:rsidR="00FD741E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odwykonawca są zobowiązani do przedstawiania Zamawiającemu na jego żądanie dokumentów, oświadczeń i wyjaśnień dotyczących realizacji</w:t>
      </w:r>
      <w:r w:rsidR="004825BE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umowy o podwykona</w:t>
      </w:r>
      <w:r w:rsidR="004825BE" w:rsidRPr="00D5470B">
        <w:rPr>
          <w:rFonts w:ascii="Times New Roman" w:hAnsi="Times New Roman"/>
          <w:sz w:val="24"/>
          <w:szCs w:val="24"/>
        </w:rPr>
        <w:t>wstwo,</w:t>
      </w:r>
    </w:p>
    <w:p w14:paraId="060751ED" w14:textId="01AFBCF7" w:rsidR="00E31A9A" w:rsidRPr="00D5470B" w:rsidRDefault="004825BE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t</w:t>
      </w:r>
      <w:r w:rsidR="00E31A9A" w:rsidRPr="00D5470B">
        <w:rPr>
          <w:rFonts w:ascii="Times New Roman" w:hAnsi="Times New Roman"/>
          <w:sz w:val="24"/>
          <w:szCs w:val="24"/>
        </w:rPr>
        <w:t>ermin zapłaty wynagrodzenia podwykonawcy lub dalszemu podwykonawcy</w:t>
      </w:r>
      <w:r w:rsidR="00E6360F">
        <w:rPr>
          <w:rFonts w:ascii="Times New Roman" w:hAnsi="Times New Roman"/>
          <w:sz w:val="24"/>
          <w:szCs w:val="24"/>
        </w:rPr>
        <w:t xml:space="preserve"> </w:t>
      </w:r>
      <w:r w:rsidR="00E31A9A" w:rsidRPr="00D5470B">
        <w:rPr>
          <w:rFonts w:ascii="Times New Roman" w:hAnsi="Times New Roman"/>
          <w:sz w:val="24"/>
          <w:szCs w:val="24"/>
        </w:rPr>
        <w:t>przewidziany w umowie</w:t>
      </w:r>
      <w:r w:rsidRPr="00D5470B">
        <w:rPr>
          <w:rFonts w:ascii="Times New Roman" w:hAnsi="Times New Roman"/>
          <w:sz w:val="24"/>
          <w:szCs w:val="24"/>
        </w:rPr>
        <w:t xml:space="preserve"> </w:t>
      </w:r>
      <w:r w:rsidR="00E31A9A" w:rsidRPr="00D5470B">
        <w:rPr>
          <w:rFonts w:ascii="Times New Roman" w:hAnsi="Times New Roman"/>
          <w:sz w:val="24"/>
          <w:szCs w:val="24"/>
        </w:rPr>
        <w:t>o podwykonawstwo nie może być dłuższy niż 30 dni od dnia doręczenia wykonawcy, podwykonawcy lub dalszemu podwykonawcy faktury lub rachunku, potwierdzających wykonanie zleconej podwykonawcy lub dalszemu podwykonawcy dostaw</w:t>
      </w:r>
      <w:r w:rsidRPr="00D5470B">
        <w:rPr>
          <w:rFonts w:ascii="Times New Roman" w:hAnsi="Times New Roman"/>
          <w:sz w:val="24"/>
          <w:szCs w:val="24"/>
        </w:rPr>
        <w:t>y, usługi lub roboty budowlanej,</w:t>
      </w:r>
    </w:p>
    <w:p w14:paraId="61DEAC97" w14:textId="3409036D" w:rsidR="004825BE" w:rsidRPr="00D5470B" w:rsidRDefault="00E31A9A" w:rsidP="005823B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jeżeli termin zapłaty wynagrodzenia jest dłuższy niż określony w ust. g, </w:t>
      </w:r>
      <w:r w:rsidR="00E6360F">
        <w:rPr>
          <w:rFonts w:ascii="Times New Roman" w:hAnsi="Times New Roman"/>
          <w:sz w:val="24"/>
          <w:szCs w:val="24"/>
        </w:rPr>
        <w:t>Z</w:t>
      </w:r>
      <w:r w:rsidRPr="00D5470B">
        <w:rPr>
          <w:rFonts w:ascii="Times New Roman" w:hAnsi="Times New Roman"/>
          <w:sz w:val="24"/>
          <w:szCs w:val="24"/>
        </w:rPr>
        <w:t>amawiający informuje o tym wykonawcę i wzywa go do doprowadzenia do zmiany tej umowy pod rygorem wystąpienia o zapłatę kary umownej w terminie 14 dni.</w:t>
      </w:r>
    </w:p>
    <w:p w14:paraId="368FFF3D" w14:textId="77777777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Umowa o podwykonawstwo nie może zawierać postanowień:</w:t>
      </w:r>
    </w:p>
    <w:p w14:paraId="4D3F8D98" w14:textId="58D54277" w:rsidR="00E31A9A" w:rsidRPr="00D5470B" w:rsidRDefault="00E31A9A" w:rsidP="005823B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uzależniających uzyskanie przez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odwykonawcę lub dalszego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odwykonawcę zapłaty od Wykonawcy lub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odwykonawcy za wykonanie przedmiotu umowy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o podwykonawstwo od zapłaty przez Zamawiającego wynagrodzenia Wykonawcy lub odpowiednio od zapłaty przez Wykon</w:t>
      </w:r>
      <w:r w:rsidR="004825BE" w:rsidRPr="00D5470B">
        <w:rPr>
          <w:rFonts w:ascii="Times New Roman" w:hAnsi="Times New Roman"/>
          <w:sz w:val="24"/>
          <w:szCs w:val="24"/>
        </w:rPr>
        <w:t xml:space="preserve">awcę wynagrodzenia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="004825BE" w:rsidRPr="00D5470B">
        <w:rPr>
          <w:rFonts w:ascii="Times New Roman" w:hAnsi="Times New Roman"/>
          <w:sz w:val="24"/>
          <w:szCs w:val="24"/>
        </w:rPr>
        <w:t>odwykonawcy,</w:t>
      </w:r>
    </w:p>
    <w:p w14:paraId="1A27D02B" w14:textId="77777777" w:rsidR="00E31A9A" w:rsidRPr="00D5470B" w:rsidRDefault="00E31A9A" w:rsidP="005823B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uzależniających zwrot kwot zabezpieczenia należytego wykonania umowy przez Wykonawcę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odwykonawcy, od zwrotu zabezpieczenia należytego wykonania umowy Wykonawcy przez Zamawiającego.</w:t>
      </w:r>
    </w:p>
    <w:p w14:paraId="0469D432" w14:textId="09968604" w:rsidR="00E31A9A" w:rsidRPr="00D5470B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Wszystkie zapisy dot.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odwykonawców stosuje się odpowiednio do dalszych</w:t>
      </w:r>
      <w:r w:rsidR="0047592E">
        <w:rPr>
          <w:rFonts w:ascii="Times New Roman" w:hAnsi="Times New Roman"/>
          <w:sz w:val="24"/>
          <w:szCs w:val="24"/>
        </w:rPr>
        <w:t xml:space="preserve"> </w:t>
      </w:r>
      <w:r w:rsidR="0069497C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odwykonawców. </w:t>
      </w:r>
    </w:p>
    <w:p w14:paraId="6AFE3C15" w14:textId="0863AF38" w:rsidR="00E31A9A" w:rsidRDefault="00E31A9A" w:rsidP="005823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 jest zobowiązany przedłożyć Zamawiającemu, wraz z fakturami częściowymi </w:t>
      </w:r>
      <w:r w:rsidR="00A24739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i końcową, oświadczenia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odwykonawców i dalszych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odwykonawców o uregulowaniu względem nich wszystkich należności lub dowody dotyczące zapłaty wynagrodzenia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odwykonawcom i dalszym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odwykonawcom, dotyczące tych należności których dotyczą faktury. Oświadczenia, podpisane przez osoby upoważnione do reprezentowania składających je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 xml:space="preserve">odwykonawców lub dalszych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odwykonawców lub inne dowody na potwierdzenie dokonanej zapłaty wynagrodzenia powinny potwierdzać brak zaległości Wykonawcy, Podwykonawcy lub dalszego Podwykonawcy w uregulowaniu wszystkich wymagalnych w tym ok</w:t>
      </w:r>
      <w:r w:rsidR="004825BE" w:rsidRPr="00D5470B">
        <w:rPr>
          <w:rFonts w:ascii="Times New Roman" w:hAnsi="Times New Roman"/>
          <w:sz w:val="24"/>
          <w:szCs w:val="24"/>
        </w:rPr>
        <w:t xml:space="preserve">resie wynagrodzeń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="002A16A3" w:rsidRPr="00D5470B">
        <w:rPr>
          <w:rFonts w:ascii="Times New Roman" w:hAnsi="Times New Roman"/>
          <w:sz w:val="24"/>
          <w:szCs w:val="24"/>
        </w:rPr>
        <w:t xml:space="preserve">odwykonawców </w:t>
      </w:r>
      <w:r w:rsidRPr="00D5470B">
        <w:rPr>
          <w:rFonts w:ascii="Times New Roman" w:hAnsi="Times New Roman"/>
          <w:sz w:val="24"/>
          <w:szCs w:val="24"/>
        </w:rPr>
        <w:t xml:space="preserve">lub dalszych </w:t>
      </w:r>
      <w:r w:rsidR="003969F6" w:rsidRPr="00D5470B">
        <w:rPr>
          <w:rFonts w:ascii="Times New Roman" w:hAnsi="Times New Roman"/>
          <w:sz w:val="24"/>
          <w:szCs w:val="24"/>
        </w:rPr>
        <w:t>p</w:t>
      </w:r>
      <w:r w:rsidRPr="00D5470B">
        <w:rPr>
          <w:rFonts w:ascii="Times New Roman" w:hAnsi="Times New Roman"/>
          <w:sz w:val="24"/>
          <w:szCs w:val="24"/>
        </w:rPr>
        <w:t>odwykonawców wynikających z umów o podwykonawstwo.</w:t>
      </w:r>
    </w:p>
    <w:p w14:paraId="3653DB21" w14:textId="77777777" w:rsidR="006623AC" w:rsidRPr="00D5470B" w:rsidRDefault="00415C0F" w:rsidP="00785FB9">
      <w:pPr>
        <w:jc w:val="center"/>
        <w:rPr>
          <w:b/>
        </w:rPr>
      </w:pPr>
      <w:r w:rsidRPr="00D5470B">
        <w:rPr>
          <w:b/>
        </w:rPr>
        <w:br/>
        <w:t>§ 7</w:t>
      </w:r>
    </w:p>
    <w:p w14:paraId="4A0A513C" w14:textId="6D8AB914" w:rsidR="006623AC" w:rsidRPr="00D5470B" w:rsidRDefault="006623AC" w:rsidP="005823BD">
      <w:pPr>
        <w:pStyle w:val="Akapitzlist"/>
        <w:numPr>
          <w:ilvl w:val="0"/>
          <w:numId w:val="5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Zamawiający wymaga zatrudnienia na podstawie umowy o pracę przez wykonawcę lub podwykonawcę osób wykonujących prace fizyczne. Wymóg dotyczy wyłącznie osób, które wykonują czynności bezpośrednio związane  wykonaniem robót, czyli pracowników wykonujących </w:t>
      </w:r>
      <w:r w:rsidR="00776081" w:rsidRPr="00D5470B">
        <w:rPr>
          <w:rFonts w:ascii="Times New Roman" w:hAnsi="Times New Roman"/>
          <w:b/>
          <w:sz w:val="24"/>
          <w:szCs w:val="24"/>
        </w:rPr>
        <w:t>roboty</w:t>
      </w:r>
      <w:r w:rsidR="00137885" w:rsidRPr="00D5470B">
        <w:rPr>
          <w:rFonts w:ascii="Times New Roman" w:hAnsi="Times New Roman"/>
          <w:b/>
          <w:sz w:val="24"/>
          <w:szCs w:val="24"/>
        </w:rPr>
        <w:t xml:space="preserve"> ziemne</w:t>
      </w:r>
      <w:r w:rsidR="009F1F8C" w:rsidRPr="00D5470B">
        <w:rPr>
          <w:rFonts w:ascii="Times New Roman" w:hAnsi="Times New Roman"/>
          <w:b/>
          <w:sz w:val="24"/>
          <w:szCs w:val="24"/>
        </w:rPr>
        <w:t>,</w:t>
      </w:r>
      <w:r w:rsidR="00137885" w:rsidRPr="00D5470B">
        <w:rPr>
          <w:rFonts w:ascii="Times New Roman" w:hAnsi="Times New Roman"/>
          <w:b/>
          <w:sz w:val="24"/>
          <w:szCs w:val="24"/>
        </w:rPr>
        <w:t xml:space="preserve"> roboty</w:t>
      </w:r>
      <w:r w:rsidR="00776081" w:rsidRPr="00D5470B">
        <w:rPr>
          <w:rFonts w:ascii="Times New Roman" w:hAnsi="Times New Roman"/>
          <w:b/>
          <w:sz w:val="24"/>
          <w:szCs w:val="24"/>
        </w:rPr>
        <w:t xml:space="preserve"> </w:t>
      </w:r>
      <w:r w:rsidR="009F1F8C" w:rsidRPr="00D5470B">
        <w:rPr>
          <w:rFonts w:ascii="Times New Roman" w:hAnsi="Times New Roman"/>
          <w:b/>
          <w:sz w:val="24"/>
          <w:szCs w:val="24"/>
        </w:rPr>
        <w:t>nawierzchniowe</w:t>
      </w:r>
      <w:r w:rsidR="00947A9D" w:rsidRPr="00421A5C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  <w:t>.</w:t>
      </w:r>
      <w:r w:rsidR="00753A37" w:rsidRPr="00421A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Wymóg nie dotyczy między innymi osób kierujących budową, dostawców materiałów budowlanych.</w:t>
      </w:r>
    </w:p>
    <w:p w14:paraId="08DB593F" w14:textId="77777777" w:rsidR="006623AC" w:rsidRPr="00D5470B" w:rsidRDefault="006623AC" w:rsidP="005823BD">
      <w:pPr>
        <w:pStyle w:val="Akapitzlist"/>
        <w:numPr>
          <w:ilvl w:val="0"/>
          <w:numId w:val="5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powyżej czynności. Zamawiający uprawniony jest w szczególności do: </w:t>
      </w:r>
    </w:p>
    <w:p w14:paraId="61FB6F52" w14:textId="77777777" w:rsidR="006623AC" w:rsidRPr="00D5470B" w:rsidRDefault="006623AC" w:rsidP="005823BD">
      <w:pPr>
        <w:pStyle w:val="Akapitzlist"/>
        <w:numPr>
          <w:ilvl w:val="0"/>
          <w:numId w:val="8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żądania oświadczeń i dokumentów w zakresie potwierdzenia spełniania ww. wymogów </w:t>
      </w:r>
      <w:r w:rsidR="00A24739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i dokonywania ich oceny,</w:t>
      </w:r>
    </w:p>
    <w:p w14:paraId="05EA87CA" w14:textId="77777777" w:rsidR="006623AC" w:rsidRPr="00D5470B" w:rsidRDefault="006623AC" w:rsidP="005823BD">
      <w:pPr>
        <w:pStyle w:val="Akapitzlist"/>
        <w:numPr>
          <w:ilvl w:val="0"/>
          <w:numId w:val="8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żądania wyjaśnień w przypadku wątpliwości w zakresie potwierdzenia spełnian</w:t>
      </w:r>
      <w:r w:rsidR="00A24739" w:rsidRPr="00D5470B">
        <w:rPr>
          <w:rFonts w:ascii="Times New Roman" w:hAnsi="Times New Roman"/>
          <w:sz w:val="24"/>
          <w:szCs w:val="24"/>
        </w:rPr>
        <w:t xml:space="preserve">ia </w:t>
      </w:r>
      <w:r w:rsidRPr="00D5470B">
        <w:rPr>
          <w:rFonts w:ascii="Times New Roman" w:hAnsi="Times New Roman"/>
          <w:sz w:val="24"/>
          <w:szCs w:val="24"/>
        </w:rPr>
        <w:t>ww. wymogów,</w:t>
      </w:r>
    </w:p>
    <w:p w14:paraId="1168128C" w14:textId="77777777" w:rsidR="006623AC" w:rsidRPr="00D5470B" w:rsidRDefault="006623AC" w:rsidP="005823BD">
      <w:pPr>
        <w:pStyle w:val="Akapitzlist"/>
        <w:numPr>
          <w:ilvl w:val="0"/>
          <w:numId w:val="8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przeprowadzania kontroli na miejscu wykonywania świadczenia.</w:t>
      </w:r>
    </w:p>
    <w:p w14:paraId="6666132D" w14:textId="6E593F76" w:rsidR="006623AC" w:rsidRPr="00D5470B" w:rsidRDefault="006623AC" w:rsidP="00D326DA">
      <w:pPr>
        <w:pStyle w:val="Akapitzlist"/>
        <w:numPr>
          <w:ilvl w:val="0"/>
          <w:numId w:val="5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trakcie realizacji zamówienia na każde wezwanie zamawiającego w wyznaczonym</w:t>
      </w:r>
      <w:r w:rsidR="00D326DA" w:rsidRPr="00D5470B">
        <w:rPr>
          <w:rFonts w:ascii="Times New Roman" w:hAnsi="Times New Roman"/>
          <w:sz w:val="24"/>
          <w:szCs w:val="24"/>
        </w:rPr>
        <w:t xml:space="preserve">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w tym wezwaniu terminie wykonawca przedłoży zamawiającemu wskazane poniżej dowody w celu potwierdzenia spełnienia wymogu zatrudnienia na podstawie umowy </w:t>
      </w:r>
      <w:r w:rsidR="00E6360F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lastRenderedPageBreak/>
        <w:t>o pracę przez wykonawcę lub podwykonawcę osób wykonujących wskazane powyżej czynności w trakcie realizacji zamówienia:</w:t>
      </w:r>
    </w:p>
    <w:p w14:paraId="74FA96A3" w14:textId="77777777" w:rsidR="006623AC" w:rsidRPr="00D5470B" w:rsidRDefault="006623AC" w:rsidP="005823BD">
      <w:pPr>
        <w:pStyle w:val="Akapitzlist"/>
        <w:numPr>
          <w:ilvl w:val="0"/>
          <w:numId w:val="9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b/>
          <w:sz w:val="24"/>
          <w:szCs w:val="24"/>
        </w:rPr>
        <w:t>oświadczenie wykonawcy lub podwykonawcy</w:t>
      </w:r>
      <w:r w:rsidRPr="00D5470B">
        <w:rPr>
          <w:rFonts w:ascii="Times New Roman" w:hAnsi="Times New Roman"/>
          <w:sz w:val="24"/>
          <w:szCs w:val="24"/>
        </w:rPr>
        <w:t xml:space="preserve"> o zatrudnieniu na podstawie umowy </w:t>
      </w:r>
      <w:r w:rsidR="00680557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</w:t>
      </w:r>
      <w:r w:rsidR="00680557" w:rsidRPr="00D5470B">
        <w:rPr>
          <w:rFonts w:ascii="Times New Roman" w:hAnsi="Times New Roman"/>
          <w:sz w:val="24"/>
          <w:szCs w:val="24"/>
        </w:rPr>
        <w:t>eniu wykonawcy lub podwykonawcy,</w:t>
      </w:r>
    </w:p>
    <w:p w14:paraId="4C71DDA1" w14:textId="70E48A93" w:rsidR="006623AC" w:rsidRPr="00D5470B" w:rsidRDefault="006623AC" w:rsidP="005823BD">
      <w:pPr>
        <w:pStyle w:val="Akapitzlist"/>
        <w:numPr>
          <w:ilvl w:val="0"/>
          <w:numId w:val="9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poświadczoną za zgodność z oryginałem odpowiednio przez wykonawcę lub podwykonawcę </w:t>
      </w:r>
      <w:r w:rsidRPr="00D5470B">
        <w:rPr>
          <w:rFonts w:ascii="Times New Roman" w:hAnsi="Times New Roman"/>
          <w:b/>
          <w:sz w:val="24"/>
          <w:szCs w:val="24"/>
        </w:rPr>
        <w:t>kopię umowy/umów o pracę</w:t>
      </w:r>
      <w:r w:rsidRPr="00D5470B">
        <w:rPr>
          <w:rFonts w:ascii="Times New Roman" w:hAnsi="Times New Roman"/>
          <w:sz w:val="24"/>
          <w:szCs w:val="24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 Imię i nazwisko pracownika nie podlega anonimizacji. Informacje takie jak: data zawarcia umowy, rodzaj umowy o pracę i wymiar etatu powinny być możliwe </w:t>
      </w:r>
      <w:r w:rsidR="00680557" w:rsidRPr="00D5470B">
        <w:rPr>
          <w:rFonts w:ascii="Times New Roman" w:hAnsi="Times New Roman"/>
          <w:sz w:val="24"/>
          <w:szCs w:val="24"/>
        </w:rPr>
        <w:t>do zidentyfikowania,</w:t>
      </w:r>
    </w:p>
    <w:p w14:paraId="4750516A" w14:textId="77777777" w:rsidR="006623AC" w:rsidRPr="00D5470B" w:rsidRDefault="006623AC" w:rsidP="005823BD">
      <w:pPr>
        <w:pStyle w:val="Akapitzlist"/>
        <w:numPr>
          <w:ilvl w:val="0"/>
          <w:numId w:val="9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b/>
          <w:sz w:val="24"/>
          <w:szCs w:val="24"/>
        </w:rPr>
        <w:t>zaświadczenie właściwego oddziału ZUS</w:t>
      </w:r>
      <w:r w:rsidRPr="00D5470B">
        <w:rPr>
          <w:rFonts w:ascii="Times New Roman" w:hAnsi="Times New Roman"/>
          <w:sz w:val="24"/>
          <w:szCs w:val="24"/>
        </w:rPr>
        <w:t>, potwierdzające opłacanie przez wykonawcę lub podwykonawcę składek na ubezpieczenia społeczne  i zdrowotne z tytułu zatrudnienia na podstawie umów o pracę</w:t>
      </w:r>
      <w:r w:rsidR="00680557" w:rsidRPr="00D5470B">
        <w:rPr>
          <w:rFonts w:ascii="Times New Roman" w:hAnsi="Times New Roman"/>
          <w:sz w:val="24"/>
          <w:szCs w:val="24"/>
        </w:rPr>
        <w:t xml:space="preserve"> za ostatni okres rozliczeniowy,</w:t>
      </w:r>
    </w:p>
    <w:p w14:paraId="6F5026DF" w14:textId="7B1209E2" w:rsidR="006623AC" w:rsidRPr="00D5470B" w:rsidRDefault="006623AC" w:rsidP="005823BD">
      <w:pPr>
        <w:pStyle w:val="Akapitzlist"/>
        <w:numPr>
          <w:ilvl w:val="0"/>
          <w:numId w:val="9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poświadczoną za zgodność z oryginałem odpowiednio przez wykonawcę lub podwykonawcę </w:t>
      </w:r>
      <w:r w:rsidRPr="00D5470B">
        <w:rPr>
          <w:rFonts w:ascii="Times New Roman" w:hAnsi="Times New Roman"/>
          <w:b/>
          <w:sz w:val="24"/>
          <w:szCs w:val="24"/>
        </w:rPr>
        <w:t>kopię dowodu potwierdzającego zgłoszenie pracownika przez pracodawcę do ubezpieczeń</w:t>
      </w:r>
      <w:r w:rsidRPr="00D5470B">
        <w:rPr>
          <w:rFonts w:ascii="Times New Roman" w:hAnsi="Times New Roman"/>
          <w:sz w:val="24"/>
          <w:szCs w:val="24"/>
        </w:rPr>
        <w:t>, zanonimizowaną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</w:t>
      </w:r>
      <w:r w:rsidR="00021A30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z 2016 r. Nr 119, str. 1 z późn. zm.)</w:t>
      </w:r>
    </w:p>
    <w:p w14:paraId="70F03145" w14:textId="77777777" w:rsidR="009F3EDB" w:rsidRDefault="006623AC" w:rsidP="005823BD">
      <w:pPr>
        <w:pStyle w:val="Akapitzlist"/>
        <w:numPr>
          <w:ilvl w:val="0"/>
          <w:numId w:val="5"/>
        </w:numPr>
        <w:tabs>
          <w:tab w:val="center" w:leader="dot" w:pos="56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499F126F" w14:textId="77777777" w:rsidR="00753A37" w:rsidRPr="00D5470B" w:rsidRDefault="00753A37" w:rsidP="00707606">
      <w:pPr>
        <w:jc w:val="both"/>
        <w:rPr>
          <w:b/>
        </w:rPr>
      </w:pPr>
    </w:p>
    <w:p w14:paraId="76931B97" w14:textId="77777777" w:rsidR="003366AD" w:rsidRPr="00D5470B" w:rsidRDefault="000D4C84" w:rsidP="000D4C84">
      <w:pPr>
        <w:jc w:val="center"/>
        <w:rPr>
          <w:b/>
        </w:rPr>
      </w:pPr>
      <w:r w:rsidRPr="00D5470B">
        <w:rPr>
          <w:b/>
        </w:rPr>
        <w:t>§ 8</w:t>
      </w:r>
    </w:p>
    <w:p w14:paraId="049665F2" w14:textId="77777777" w:rsidR="000D4C84" w:rsidRPr="00D5470B" w:rsidRDefault="000D4C84" w:rsidP="000D4C84">
      <w:pPr>
        <w:jc w:val="center"/>
        <w:rPr>
          <w:b/>
        </w:rPr>
      </w:pPr>
      <w:r w:rsidRPr="00D5470B">
        <w:rPr>
          <w:b/>
        </w:rPr>
        <w:t>Wynagrodzenie</w:t>
      </w:r>
    </w:p>
    <w:p w14:paraId="18D1B295" w14:textId="17F860AB" w:rsidR="003366AD" w:rsidRDefault="003366AD" w:rsidP="005823B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96F">
        <w:rPr>
          <w:rFonts w:ascii="Times New Roman" w:hAnsi="Times New Roman"/>
          <w:sz w:val="24"/>
          <w:szCs w:val="24"/>
        </w:rPr>
        <w:t xml:space="preserve">Za wykonanie przedmiotu umowy strony ustalają </w:t>
      </w:r>
      <w:r w:rsidR="0088355A" w:rsidRPr="0088355A">
        <w:rPr>
          <w:rFonts w:ascii="Times New Roman" w:hAnsi="Times New Roman"/>
          <w:b/>
          <w:bCs/>
          <w:sz w:val="24"/>
          <w:szCs w:val="24"/>
        </w:rPr>
        <w:t xml:space="preserve">szacunkowe </w:t>
      </w:r>
      <w:r w:rsidRPr="0088355A">
        <w:rPr>
          <w:rFonts w:ascii="Times New Roman" w:hAnsi="Times New Roman"/>
          <w:b/>
          <w:bCs/>
          <w:sz w:val="24"/>
          <w:szCs w:val="24"/>
        </w:rPr>
        <w:t xml:space="preserve">wynagrodzenie </w:t>
      </w:r>
      <w:r w:rsidR="0088355A" w:rsidRPr="0088355A">
        <w:rPr>
          <w:rFonts w:ascii="Times New Roman" w:hAnsi="Times New Roman"/>
          <w:b/>
          <w:bCs/>
          <w:sz w:val="24"/>
          <w:szCs w:val="24"/>
        </w:rPr>
        <w:t>kosztorysowe</w:t>
      </w:r>
      <w:r w:rsidRPr="008835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096F">
        <w:rPr>
          <w:rFonts w:ascii="Times New Roman" w:hAnsi="Times New Roman"/>
          <w:sz w:val="24"/>
          <w:szCs w:val="24"/>
        </w:rPr>
        <w:t>z zastrzeżeniem ust. 2 -4 niniejszego paragrafu</w:t>
      </w:r>
      <w:r w:rsidRPr="00C5096F">
        <w:rPr>
          <w:rFonts w:ascii="Times New Roman" w:hAnsi="Times New Roman"/>
          <w:sz w:val="24"/>
          <w:szCs w:val="24"/>
        </w:rPr>
        <w:t xml:space="preserve">: </w:t>
      </w:r>
    </w:p>
    <w:p w14:paraId="6B98FAC5" w14:textId="77777777" w:rsidR="000B0952" w:rsidRDefault="000B0952" w:rsidP="000B095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152D3CE" w14:textId="38ED579F" w:rsidR="000B0952" w:rsidRPr="00C5096F" w:rsidRDefault="000B0952" w:rsidP="000B0952">
      <w:pPr>
        <w:ind w:left="360"/>
        <w:jc w:val="both"/>
      </w:pPr>
      <w:r w:rsidRPr="00C5096F">
        <w:t>Kwota netto ………</w:t>
      </w:r>
      <w:r w:rsidR="00154C78">
        <w:t>…</w:t>
      </w:r>
      <w:r w:rsidRPr="00C5096F">
        <w:t xml:space="preserve">.................….zł.  </w:t>
      </w:r>
      <w:r w:rsidR="00154C78">
        <w:t>( słownie:…………………………………….…)</w:t>
      </w:r>
    </w:p>
    <w:p w14:paraId="11948897" w14:textId="77777777" w:rsidR="000B0952" w:rsidRPr="00C5096F" w:rsidRDefault="000B0952" w:rsidP="000B0952">
      <w:pPr>
        <w:jc w:val="both"/>
      </w:pPr>
      <w:r w:rsidRPr="00C5096F">
        <w:t xml:space="preserve">      Podatek VAT w wysokości ……….%, tj.................................... zł. </w:t>
      </w:r>
    </w:p>
    <w:p w14:paraId="0A48BAFC" w14:textId="25362421" w:rsidR="000B0952" w:rsidRDefault="000B0952" w:rsidP="000B0952">
      <w:pPr>
        <w:jc w:val="both"/>
      </w:pPr>
      <w:r w:rsidRPr="00C5096F">
        <w:t xml:space="preserve">      Kwota brutto……………</w:t>
      </w:r>
      <w:r w:rsidR="00154C78">
        <w:t>..</w:t>
      </w:r>
      <w:r w:rsidRPr="00C5096F">
        <w:t>……….. zł. (słownie:………</w:t>
      </w:r>
      <w:r w:rsidR="00154C78">
        <w:t>……………………..</w:t>
      </w:r>
      <w:r w:rsidRPr="00C5096F">
        <w:t>.…………)</w:t>
      </w:r>
    </w:p>
    <w:p w14:paraId="7F7C5E36" w14:textId="77777777" w:rsidR="00DF63AF" w:rsidRPr="000B0952" w:rsidRDefault="00DF63AF" w:rsidP="00707606">
      <w:pPr>
        <w:jc w:val="both"/>
        <w:rPr>
          <w:color w:val="000000" w:themeColor="text1"/>
        </w:rPr>
      </w:pPr>
    </w:p>
    <w:p w14:paraId="60C977CD" w14:textId="7ABDD5E9" w:rsidR="0088355A" w:rsidRDefault="0088355A" w:rsidP="006A086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Ostateczna wartość wynagrodzenia kosztorysowego za wykonanie przedmiotu umowy ustalona zostanie po jego zrealizowaniu i po przedstawieniu przez Wykonawcę  kosztorysów powykonawczych i obmiarów geodezyjnych, zatwierdzonych przez Zamawiającego i Inspektora Nadzoru Inwestorskiego. Wynagrodzenie ustalone będzie jako iloczyn cen jednostkowych podanych w kosztorysie ofertowym i ilości wykonanych robót ustalonych na podstawie obmiarów geodezyjnych.</w:t>
      </w:r>
    </w:p>
    <w:p w14:paraId="62316E85" w14:textId="1265A722" w:rsidR="00F306C6" w:rsidRPr="00473315" w:rsidRDefault="003366AD" w:rsidP="006A086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73315">
        <w:rPr>
          <w:rFonts w:ascii="Times New Roman" w:hAnsi="Times New Roman"/>
          <w:color w:val="000000" w:themeColor="text1"/>
          <w:sz w:val="24"/>
          <w:szCs w:val="24"/>
          <w:u w:val="single"/>
        </w:rPr>
        <w:lastRenderedPageBreak/>
        <w:t xml:space="preserve">Zapłata wynagrodzenia nastąpi na </w:t>
      </w:r>
      <w:r w:rsidRPr="008261AA">
        <w:rPr>
          <w:rFonts w:ascii="Times New Roman" w:hAnsi="Times New Roman"/>
          <w:sz w:val="24"/>
          <w:szCs w:val="24"/>
          <w:u w:val="single"/>
        </w:rPr>
        <w:t xml:space="preserve">podstawie </w:t>
      </w:r>
      <w:r w:rsidR="009F20E1" w:rsidRPr="008261AA">
        <w:rPr>
          <w:rFonts w:ascii="Times New Roman" w:hAnsi="Times New Roman"/>
          <w:sz w:val="24"/>
          <w:szCs w:val="24"/>
          <w:u w:val="single"/>
        </w:rPr>
        <w:t xml:space="preserve">faktur częściowych oraz </w:t>
      </w:r>
      <w:r w:rsidR="00DF63AF" w:rsidRPr="008261AA">
        <w:rPr>
          <w:rFonts w:ascii="Times New Roman" w:hAnsi="Times New Roman"/>
          <w:sz w:val="24"/>
          <w:szCs w:val="24"/>
          <w:u w:val="single"/>
        </w:rPr>
        <w:t>faktury</w:t>
      </w:r>
      <w:r w:rsidR="00A06E1A" w:rsidRPr="008261AA">
        <w:rPr>
          <w:rFonts w:ascii="Times New Roman" w:hAnsi="Times New Roman"/>
          <w:sz w:val="24"/>
          <w:szCs w:val="24"/>
          <w:u w:val="single"/>
        </w:rPr>
        <w:t xml:space="preserve"> końcowej </w:t>
      </w:r>
      <w:r w:rsidR="009F20E1" w:rsidRPr="008261AA">
        <w:rPr>
          <w:rFonts w:ascii="Times New Roman" w:hAnsi="Times New Roman"/>
          <w:sz w:val="24"/>
          <w:szCs w:val="24"/>
          <w:u w:val="single"/>
        </w:rPr>
        <w:br/>
      </w:r>
      <w:r w:rsidRPr="008261AA">
        <w:rPr>
          <w:rFonts w:ascii="Times New Roman" w:hAnsi="Times New Roman"/>
          <w:sz w:val="24"/>
          <w:szCs w:val="24"/>
          <w:u w:val="single"/>
        </w:rPr>
        <w:t>w oparciu o protok</w:t>
      </w:r>
      <w:r w:rsidR="00DF63AF" w:rsidRPr="008261AA">
        <w:rPr>
          <w:rFonts w:ascii="Times New Roman" w:hAnsi="Times New Roman"/>
          <w:sz w:val="24"/>
          <w:szCs w:val="24"/>
          <w:u w:val="single"/>
        </w:rPr>
        <w:t xml:space="preserve">oły </w:t>
      </w:r>
      <w:r w:rsidRPr="008261AA">
        <w:rPr>
          <w:rFonts w:ascii="Times New Roman" w:hAnsi="Times New Roman"/>
          <w:sz w:val="24"/>
          <w:szCs w:val="24"/>
          <w:u w:val="single"/>
        </w:rPr>
        <w:t xml:space="preserve">odbioru robót. </w:t>
      </w:r>
    </w:p>
    <w:p w14:paraId="1D69D4DC" w14:textId="77777777" w:rsidR="003366AD" w:rsidRPr="000B0952" w:rsidRDefault="003366AD" w:rsidP="005823B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B0952">
        <w:rPr>
          <w:rFonts w:ascii="Times New Roman" w:hAnsi="Times New Roman"/>
          <w:color w:val="000000" w:themeColor="text1"/>
          <w:sz w:val="24"/>
          <w:szCs w:val="24"/>
        </w:rPr>
        <w:t>Kwota</w:t>
      </w:r>
      <w:r w:rsidR="00F306C6" w:rsidRPr="000B0952">
        <w:rPr>
          <w:rFonts w:ascii="Times New Roman" w:hAnsi="Times New Roman"/>
          <w:color w:val="000000" w:themeColor="text1"/>
          <w:sz w:val="24"/>
          <w:szCs w:val="24"/>
        </w:rPr>
        <w:t xml:space="preserve"> wynagrodzenia</w:t>
      </w:r>
      <w:r w:rsidRPr="000B0952">
        <w:rPr>
          <w:rFonts w:ascii="Times New Roman" w:hAnsi="Times New Roman"/>
          <w:color w:val="000000" w:themeColor="text1"/>
          <w:sz w:val="24"/>
          <w:szCs w:val="24"/>
        </w:rPr>
        <w:t xml:space="preserve"> zawiera wszelkie koszty związane z realizacją zadania zgodnie </w:t>
      </w:r>
      <w:r w:rsidR="00F306C6" w:rsidRPr="000B095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0B0952">
        <w:rPr>
          <w:rFonts w:ascii="Times New Roman" w:hAnsi="Times New Roman"/>
          <w:color w:val="000000" w:themeColor="text1"/>
          <w:sz w:val="24"/>
          <w:szCs w:val="24"/>
        </w:rPr>
        <w:t>z ofertą Wykonawcy.</w:t>
      </w:r>
    </w:p>
    <w:p w14:paraId="08181FD3" w14:textId="070EB0DD" w:rsidR="003366AD" w:rsidRPr="008261AA" w:rsidRDefault="003366AD" w:rsidP="008261AA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przypadku konsorcjum należność zostanie przekazana na konta poszczególnych partnerów konsorcjum. Podstawą podziału wynagrodzenia na partnerów konsorcjum będzie ich oświadczenie określające podział tego wynagrodzenia. Zapłata wynagrodzenia jednemu z konsorcjantów uwalnia Zamawiającego od zobowiązania względem pozostałych konsorcjantów. </w:t>
      </w:r>
    </w:p>
    <w:p w14:paraId="4AC68687" w14:textId="77777777" w:rsidR="002F7A39" w:rsidRPr="007B67DC" w:rsidRDefault="002F7A39" w:rsidP="007B67DC">
      <w:pPr>
        <w:jc w:val="both"/>
      </w:pPr>
    </w:p>
    <w:p w14:paraId="2C3E0D48" w14:textId="3D23C1AF" w:rsidR="00421A5C" w:rsidRPr="00D5470B" w:rsidRDefault="000D4C84" w:rsidP="002F7A39">
      <w:pPr>
        <w:jc w:val="center"/>
        <w:rPr>
          <w:b/>
        </w:rPr>
      </w:pPr>
      <w:r w:rsidRPr="00D5470B">
        <w:rPr>
          <w:b/>
        </w:rPr>
        <w:t>§ 9</w:t>
      </w:r>
    </w:p>
    <w:p w14:paraId="368E5AFA" w14:textId="42010757" w:rsidR="00785FB9" w:rsidRPr="00785FB9" w:rsidRDefault="00785FB9" w:rsidP="00785FB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FB9">
        <w:rPr>
          <w:rFonts w:ascii="Times New Roman" w:hAnsi="Times New Roman"/>
          <w:sz w:val="24"/>
          <w:szCs w:val="24"/>
        </w:rPr>
        <w:t xml:space="preserve">Za wykonanie przedmiotu umowy Wykonawca otrzyma wynagrodzenie w kwocie zgodnej z kosztorysem powykonawczym oraz protokołem odbioru robót podpisanego przez Zamawiającego, na podstawie prawidłowo wystawionej faktury VAT w oparciu o protokół odbioru przedmiotu zamówienia, przelewem na rachunek bankowy w systemie podzielonej płatności, w terminie płatności </w:t>
      </w:r>
      <w:r w:rsidR="0011104E">
        <w:rPr>
          <w:rFonts w:ascii="Times New Roman" w:hAnsi="Times New Roman"/>
          <w:sz w:val="24"/>
          <w:szCs w:val="24"/>
        </w:rPr>
        <w:t>30</w:t>
      </w:r>
      <w:r w:rsidRPr="00785FB9">
        <w:rPr>
          <w:rFonts w:ascii="Times New Roman" w:hAnsi="Times New Roman"/>
          <w:sz w:val="24"/>
          <w:szCs w:val="24"/>
        </w:rPr>
        <w:t xml:space="preserve"> dni od daty wpływu prawidłowo wystawionej faktury do Zamawiającego.</w:t>
      </w:r>
    </w:p>
    <w:p w14:paraId="1119CF4B" w14:textId="77777777" w:rsidR="00D87556" w:rsidRPr="00785FB9" w:rsidRDefault="00065924" w:rsidP="005823BD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FB9">
        <w:rPr>
          <w:rFonts w:ascii="Times New Roman" w:hAnsi="Times New Roman"/>
          <w:sz w:val="24"/>
          <w:szCs w:val="24"/>
        </w:rPr>
        <w:t xml:space="preserve">Sposób wystawiania faktur: </w:t>
      </w:r>
    </w:p>
    <w:p w14:paraId="76E532B2" w14:textId="0FBF9A7F" w:rsidR="00785FB9" w:rsidRPr="0011104E" w:rsidRDefault="0011104E" w:rsidP="0011104E">
      <w:pPr>
        <w:pStyle w:val="Akapitzlist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11104E">
        <w:rPr>
          <w:i/>
          <w:iCs/>
          <w:u w:val="single"/>
        </w:rPr>
        <w:t>D</w:t>
      </w:r>
      <w:r w:rsidR="00785FB9" w:rsidRPr="0011104E">
        <w:rPr>
          <w:i/>
          <w:iCs/>
          <w:u w:val="single"/>
        </w:rPr>
        <w:t xml:space="preserve">ane nabywcy w elemencie Podmiot2, tj. Gmina Babice 32-551 Babice, ul. Krakowska 56, NIP 628-226-79-05, w tym wartość „1” w polu znacznikowym JST oraz dodatkowo w elemencie Podmiot3, tj. </w:t>
      </w:r>
      <w:r w:rsidR="00785FB9" w:rsidRPr="0011104E">
        <w:rPr>
          <w:rFonts w:ascii="Times New Roman" w:hAnsi="Times New Roman"/>
          <w:i/>
          <w:iCs/>
          <w:sz w:val="24"/>
          <w:szCs w:val="24"/>
          <w:u w:val="single"/>
        </w:rPr>
        <w:t>Urząd Gminy Babice, 32-551 Babice ul. Krakowska 56, NIP 628-168-35-76 oraz wypełnionym polem Rola – „8” – JST odbiorca.</w:t>
      </w:r>
    </w:p>
    <w:p w14:paraId="44E12FAA" w14:textId="73477CC1" w:rsidR="00785FB9" w:rsidRPr="00785FB9" w:rsidRDefault="00785FB9" w:rsidP="00785FB9">
      <w:pPr>
        <w:pStyle w:val="Akapitzlist"/>
        <w:numPr>
          <w:ilvl w:val="0"/>
          <w:numId w:val="12"/>
        </w:numPr>
        <w:jc w:val="both"/>
        <w:rPr>
          <w:rFonts w:ascii="Times New Roman" w:hAnsi="Times New Roman"/>
          <w:color w:val="EE0000"/>
          <w:sz w:val="24"/>
          <w:szCs w:val="24"/>
        </w:rPr>
      </w:pPr>
      <w:r w:rsidRPr="00785FB9">
        <w:rPr>
          <w:rFonts w:ascii="Times New Roman" w:hAnsi="Times New Roman"/>
          <w:sz w:val="24"/>
          <w:szCs w:val="24"/>
        </w:rPr>
        <w:t xml:space="preserve">Zamawiający oświadcza, że będzie realizować płatności za faktury z zastosowaniem mechanizmu podzielonej płatności, tzw. split payment. Podzieloną płatność, tzw. split payment stosuje się wyłącznie przy płatnościach bezgotówkowych realizowanych </w:t>
      </w:r>
      <w:r>
        <w:rPr>
          <w:rFonts w:ascii="Times New Roman" w:hAnsi="Times New Roman"/>
          <w:sz w:val="24"/>
          <w:szCs w:val="24"/>
        </w:rPr>
        <w:br/>
      </w:r>
      <w:r w:rsidRPr="00785FB9">
        <w:rPr>
          <w:rFonts w:ascii="Times New Roman" w:hAnsi="Times New Roman"/>
          <w:sz w:val="24"/>
          <w:szCs w:val="24"/>
        </w:rPr>
        <w:t xml:space="preserve">za pośrednictwem polecenia przelewu lub polecenia zapłaty dla czynnych podatników VAT. Mechanizm podzielonej płatności nie będzie wykorzystywany do zapłaty za czynności lub zdarzenia pozostające poza zakresem VAT (np. zapłata odszkodowania), </w:t>
      </w:r>
      <w:r>
        <w:rPr>
          <w:rFonts w:ascii="Times New Roman" w:hAnsi="Times New Roman"/>
          <w:sz w:val="24"/>
          <w:szCs w:val="24"/>
        </w:rPr>
        <w:br/>
      </w:r>
      <w:r w:rsidRPr="00785FB9">
        <w:rPr>
          <w:rFonts w:ascii="Times New Roman" w:hAnsi="Times New Roman"/>
          <w:sz w:val="24"/>
          <w:szCs w:val="24"/>
        </w:rPr>
        <w:t>a także za świadczenia zwolnione z VAT, opodatkowane stawką 0%.</w:t>
      </w:r>
    </w:p>
    <w:p w14:paraId="5EDF5B0A" w14:textId="77777777" w:rsidR="00785FB9" w:rsidRPr="00785FB9" w:rsidRDefault="00785FB9" w:rsidP="00785FB9">
      <w:pPr>
        <w:pStyle w:val="Akapitzlist"/>
        <w:numPr>
          <w:ilvl w:val="0"/>
          <w:numId w:val="12"/>
        </w:numPr>
        <w:jc w:val="both"/>
        <w:rPr>
          <w:rFonts w:ascii="Times New Roman" w:hAnsi="Times New Roman"/>
          <w:color w:val="EE0000"/>
          <w:sz w:val="24"/>
          <w:szCs w:val="24"/>
        </w:rPr>
      </w:pPr>
      <w:r w:rsidRPr="00785FB9">
        <w:rPr>
          <w:rFonts w:ascii="Times New Roman" w:hAnsi="Times New Roman"/>
          <w:sz w:val="24"/>
          <w:szCs w:val="24"/>
        </w:rPr>
        <w:t xml:space="preserve">Wykonawca oświadcza, że numer rachunku rozliczeniowego wskazany w fakturze, która będzie wystawiona w jego imieniu, jest rachunkiem, dla którego zgodnie z rozdziałem 3a ustawy z dnia 29 sierpnia 1997 r. Prawo bankowe (t.j. Dz. U. z 2026 r. poz. 38 z późn. zm.) prowadzony jest rachunek VAT. </w:t>
      </w:r>
    </w:p>
    <w:p w14:paraId="0469D6CA" w14:textId="388E2C75" w:rsidR="006076FE" w:rsidRPr="00785FB9" w:rsidRDefault="00785FB9" w:rsidP="00707606">
      <w:pPr>
        <w:pStyle w:val="Akapitzlist"/>
        <w:numPr>
          <w:ilvl w:val="0"/>
          <w:numId w:val="12"/>
        </w:numPr>
        <w:jc w:val="both"/>
        <w:rPr>
          <w:rFonts w:ascii="Times New Roman" w:hAnsi="Times New Roman"/>
          <w:color w:val="EE0000"/>
          <w:sz w:val="24"/>
          <w:szCs w:val="24"/>
        </w:rPr>
      </w:pPr>
      <w:r w:rsidRPr="00785FB9">
        <w:rPr>
          <w:rFonts w:ascii="Times New Roman" w:hAnsi="Times New Roman"/>
          <w:sz w:val="24"/>
          <w:szCs w:val="24"/>
        </w:rPr>
        <w:t xml:space="preserve">W przypadku wystawienia przez Wykonawcę faktury VAT niezgodnie z umową </w:t>
      </w:r>
      <w:r w:rsidRPr="00785FB9">
        <w:rPr>
          <w:rFonts w:ascii="Times New Roman" w:hAnsi="Times New Roman"/>
          <w:sz w:val="24"/>
          <w:szCs w:val="24"/>
        </w:rPr>
        <w:br/>
        <w:t>lub obowiązującymi przepisami prawa, Zamawiający uprawniony jest do wstrzymania zapłaty wynagrodzenia do czasu usunięcia tej niezgodności. W takim przypadku Zamawiający nie jest zobowiązany do zapłaty odsetek ustawowych za okres wstrzymania się z dokonaniem zapłaty wynagrodzenia.</w:t>
      </w:r>
    </w:p>
    <w:p w14:paraId="546A19BA" w14:textId="77777777" w:rsidR="00C52A32" w:rsidRPr="00D5470B" w:rsidRDefault="000D4C84" w:rsidP="000D4C84">
      <w:pPr>
        <w:jc w:val="center"/>
        <w:rPr>
          <w:b/>
        </w:rPr>
      </w:pPr>
      <w:r w:rsidRPr="00D5470B">
        <w:rPr>
          <w:b/>
        </w:rPr>
        <w:t>§ 10</w:t>
      </w:r>
    </w:p>
    <w:p w14:paraId="0569D2D6" w14:textId="77777777" w:rsidR="00F40393" w:rsidRPr="00D5470B" w:rsidRDefault="00F40393" w:rsidP="000D4C84">
      <w:pPr>
        <w:jc w:val="center"/>
        <w:rPr>
          <w:b/>
        </w:rPr>
      </w:pPr>
      <w:r w:rsidRPr="00D5470B">
        <w:rPr>
          <w:b/>
        </w:rPr>
        <w:t>Odbiory</w:t>
      </w:r>
    </w:p>
    <w:p w14:paraId="47C9FC30" w14:textId="050D281E" w:rsidR="00C52A32" w:rsidRPr="00D5470B" w:rsidRDefault="002E1A8E" w:rsidP="005823B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Przewiduje </w:t>
      </w:r>
      <w:r w:rsidRPr="008261AA">
        <w:rPr>
          <w:rFonts w:ascii="Times New Roman" w:hAnsi="Times New Roman"/>
          <w:sz w:val="24"/>
          <w:szCs w:val="24"/>
        </w:rPr>
        <w:t>się</w:t>
      </w:r>
      <w:r w:rsidR="00DF63AF" w:rsidRPr="008261AA">
        <w:rPr>
          <w:rFonts w:ascii="Times New Roman" w:hAnsi="Times New Roman"/>
          <w:sz w:val="24"/>
          <w:szCs w:val="24"/>
        </w:rPr>
        <w:t xml:space="preserve"> </w:t>
      </w:r>
      <w:r w:rsidR="009F20E1" w:rsidRPr="008261AA">
        <w:rPr>
          <w:rFonts w:ascii="Times New Roman" w:hAnsi="Times New Roman"/>
          <w:sz w:val="24"/>
          <w:szCs w:val="24"/>
        </w:rPr>
        <w:t xml:space="preserve">odbiory częściowe i </w:t>
      </w:r>
      <w:r w:rsidRPr="008261AA">
        <w:rPr>
          <w:rFonts w:ascii="Times New Roman" w:hAnsi="Times New Roman"/>
          <w:sz w:val="24"/>
          <w:szCs w:val="24"/>
        </w:rPr>
        <w:t>odb</w:t>
      </w:r>
      <w:r w:rsidR="00DF63AF" w:rsidRPr="008261AA">
        <w:rPr>
          <w:rFonts w:ascii="Times New Roman" w:hAnsi="Times New Roman"/>
          <w:sz w:val="24"/>
          <w:szCs w:val="24"/>
        </w:rPr>
        <w:t>i</w:t>
      </w:r>
      <w:r w:rsidR="00251496" w:rsidRPr="008261AA">
        <w:rPr>
          <w:rFonts w:ascii="Times New Roman" w:hAnsi="Times New Roman"/>
          <w:sz w:val="24"/>
          <w:szCs w:val="24"/>
        </w:rPr>
        <w:t xml:space="preserve">ór </w:t>
      </w:r>
      <w:r w:rsidRPr="008261AA">
        <w:rPr>
          <w:rFonts w:ascii="Times New Roman" w:hAnsi="Times New Roman"/>
          <w:sz w:val="24"/>
          <w:szCs w:val="24"/>
        </w:rPr>
        <w:t xml:space="preserve">końcowy </w:t>
      </w:r>
      <w:r w:rsidRPr="00D5470B">
        <w:rPr>
          <w:rFonts w:ascii="Times New Roman" w:hAnsi="Times New Roman"/>
          <w:sz w:val="24"/>
          <w:szCs w:val="24"/>
        </w:rPr>
        <w:t>polegający na ostatecznym sprawdzeniu ilości i jakości wykonanych robót zgodnie z umową.</w:t>
      </w:r>
    </w:p>
    <w:p w14:paraId="2ADC89DE" w14:textId="206F4072" w:rsidR="00C52A32" w:rsidRPr="00D5470B" w:rsidRDefault="00C52A32" w:rsidP="005823BD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Jeżeli całość robót zostanie zakończona Wykonawca zawiadomi o tym fakcie Zamawiającego.</w:t>
      </w:r>
      <w:r w:rsidR="007417C6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Zamawiający zob</w:t>
      </w:r>
      <w:r w:rsidR="00E57E40" w:rsidRPr="00D5470B">
        <w:rPr>
          <w:rFonts w:ascii="Times New Roman" w:hAnsi="Times New Roman"/>
          <w:sz w:val="24"/>
          <w:szCs w:val="24"/>
        </w:rPr>
        <w:t>owiązuje się najdalej w ciągu 7</w:t>
      </w:r>
      <w:r w:rsidRPr="00D5470B">
        <w:rPr>
          <w:rFonts w:ascii="Times New Roman" w:hAnsi="Times New Roman"/>
          <w:sz w:val="24"/>
          <w:szCs w:val="24"/>
        </w:rPr>
        <w:t xml:space="preserve"> dni roboczych od daty otrzymania zawiadomienia o zakończeniu robót rozpocząć czynności odbioru albo przekazać Wykonawcy pisemną decyzję ustalająca, jakie prace zdaniem Zamawiającego muszą być wykonane, aby odbiór mógł być dokonany zgodnie z umową. </w:t>
      </w:r>
    </w:p>
    <w:p w14:paraId="69A1C79D" w14:textId="43B49357" w:rsidR="00C52A32" w:rsidRPr="00D5470B" w:rsidRDefault="00C52A32" w:rsidP="005823BD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odbiorach uczestniczą</w:t>
      </w:r>
      <w:r w:rsidR="00926D5B" w:rsidRPr="00D5470B">
        <w:rPr>
          <w:rFonts w:ascii="Times New Roman" w:hAnsi="Times New Roman"/>
          <w:sz w:val="24"/>
          <w:szCs w:val="24"/>
        </w:rPr>
        <w:t xml:space="preserve"> przedstawiciele Zamawiającego</w:t>
      </w:r>
      <w:r w:rsidR="009B52D8" w:rsidRPr="00D5470B">
        <w:rPr>
          <w:rFonts w:ascii="Times New Roman" w:hAnsi="Times New Roman"/>
          <w:sz w:val="24"/>
          <w:szCs w:val="24"/>
        </w:rPr>
        <w:t>, Wykonawca oraz Inspektor Nadzoru</w:t>
      </w:r>
      <w:r w:rsidRPr="00D5470B">
        <w:rPr>
          <w:rFonts w:ascii="Times New Roman" w:hAnsi="Times New Roman"/>
          <w:sz w:val="24"/>
          <w:szCs w:val="24"/>
        </w:rPr>
        <w:t>.</w:t>
      </w:r>
    </w:p>
    <w:p w14:paraId="7E73B430" w14:textId="77777777" w:rsidR="00C52A32" w:rsidRPr="00D5470B" w:rsidRDefault="00C52A32" w:rsidP="005823BD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 xml:space="preserve">Usterki i braki stwierdzone przy odbiorze powodują nie dokonanie odbioru, a Wykonawca zobowiązany jest usunąć je na własny koszt w terminie 7 dni </w:t>
      </w:r>
      <w:r w:rsidR="002E1A8E" w:rsidRPr="00D5470B">
        <w:rPr>
          <w:rFonts w:ascii="Times New Roman" w:hAnsi="Times New Roman"/>
          <w:sz w:val="24"/>
          <w:szCs w:val="24"/>
        </w:rPr>
        <w:t>i</w:t>
      </w:r>
      <w:r w:rsidRPr="00D5470B">
        <w:rPr>
          <w:rFonts w:ascii="Times New Roman" w:hAnsi="Times New Roman"/>
          <w:sz w:val="24"/>
          <w:szCs w:val="24"/>
        </w:rPr>
        <w:t xml:space="preserve"> ponownie dokonać zgłoszenia przedmiotu umowy do odbioru. W takim przypadku Zamawiający zobowiązuje się dokonać odbioru w ciągu 7 dni roboczych od daty otrzymania zawiadomienia  o terminie ponownego odbioru.</w:t>
      </w:r>
    </w:p>
    <w:p w14:paraId="37D493B1" w14:textId="77777777" w:rsidR="00C52A32" w:rsidRPr="00D5470B" w:rsidRDefault="00C52A32" w:rsidP="005823BD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przypadku nieusunięcia przez Wykonawcę w wyznaczonym terminie wad i usterek Zamawiającemu przysługuje prawo powierzenia usunięcia tych wad i usterek podmiotowi trzeciemu na koszt Wykonawcy. </w:t>
      </w:r>
    </w:p>
    <w:p w14:paraId="7132C9AF" w14:textId="77777777" w:rsidR="00C52A32" w:rsidRPr="00D5470B" w:rsidRDefault="00C52A32" w:rsidP="005823BD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 dzień odbioru końcowego robót uznaje się dzień podpisania bezusterkowego protokołu odbioru końcowego robót budowlanych przez zamawiającego.</w:t>
      </w:r>
    </w:p>
    <w:p w14:paraId="44703D5A" w14:textId="77777777" w:rsidR="00C52A32" w:rsidRPr="00D5470B" w:rsidRDefault="00C52A32" w:rsidP="00707606">
      <w:pPr>
        <w:jc w:val="both"/>
        <w:rPr>
          <w:b/>
        </w:rPr>
      </w:pPr>
    </w:p>
    <w:p w14:paraId="20EE8C6D" w14:textId="77777777" w:rsidR="00D91FE7" w:rsidRPr="00D5470B" w:rsidRDefault="00F40393" w:rsidP="00F40393">
      <w:pPr>
        <w:jc w:val="center"/>
        <w:rPr>
          <w:b/>
        </w:rPr>
      </w:pPr>
      <w:r w:rsidRPr="00D5470B">
        <w:rPr>
          <w:b/>
        </w:rPr>
        <w:t>§ 11</w:t>
      </w:r>
    </w:p>
    <w:p w14:paraId="7A8DE632" w14:textId="77777777" w:rsidR="005F0BFB" w:rsidRPr="00D5470B" w:rsidRDefault="005F0BFB" w:rsidP="00F40393">
      <w:pPr>
        <w:jc w:val="center"/>
        <w:rPr>
          <w:b/>
        </w:rPr>
      </w:pPr>
      <w:r w:rsidRPr="00D5470B">
        <w:rPr>
          <w:b/>
        </w:rPr>
        <w:t>Gwarancja i r</w:t>
      </w:r>
      <w:r w:rsidR="005A26F0" w:rsidRPr="00D5470B">
        <w:rPr>
          <w:b/>
        </w:rPr>
        <w:t>ę</w:t>
      </w:r>
      <w:r w:rsidRPr="00D5470B">
        <w:rPr>
          <w:b/>
        </w:rPr>
        <w:t>kojmia</w:t>
      </w:r>
    </w:p>
    <w:p w14:paraId="30C4F9A3" w14:textId="77777777" w:rsidR="00D91FE7" w:rsidRPr="00D5470B" w:rsidRDefault="00D91FE7" w:rsidP="005823BD">
      <w:pPr>
        <w:pStyle w:val="Akapitzlist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udziela  Zamawiającemu gwarancji  jakości na przedmiot umowy tj. na roboty budowlane wraz</w:t>
      </w:r>
      <w:r w:rsidR="00F1722B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z wbudowanymi materiałami i urządzeniami na </w:t>
      </w:r>
      <w:r w:rsidRPr="00D5470B">
        <w:rPr>
          <w:rFonts w:ascii="Times New Roman" w:hAnsi="Times New Roman"/>
          <w:b/>
          <w:bCs/>
          <w:sz w:val="24"/>
          <w:szCs w:val="24"/>
        </w:rPr>
        <w:t xml:space="preserve">okres </w:t>
      </w:r>
      <w:r w:rsidRPr="00D5470B">
        <w:rPr>
          <w:rFonts w:ascii="Times New Roman" w:hAnsi="Times New Roman"/>
          <w:bCs/>
          <w:sz w:val="24"/>
          <w:szCs w:val="24"/>
        </w:rPr>
        <w:t>……</w:t>
      </w:r>
      <w:r w:rsidR="00F1722B" w:rsidRPr="00D5470B">
        <w:rPr>
          <w:rFonts w:ascii="Times New Roman" w:hAnsi="Times New Roman"/>
          <w:bCs/>
          <w:sz w:val="24"/>
          <w:szCs w:val="24"/>
        </w:rPr>
        <w:t>…</w:t>
      </w:r>
      <w:r w:rsidRPr="00D5470B">
        <w:rPr>
          <w:rFonts w:ascii="Times New Roman" w:hAnsi="Times New Roman"/>
          <w:bCs/>
          <w:sz w:val="24"/>
          <w:szCs w:val="24"/>
        </w:rPr>
        <w:t>.. licząc</w:t>
      </w:r>
      <w:r w:rsidRPr="00D5470B">
        <w:rPr>
          <w:rFonts w:ascii="Times New Roman" w:hAnsi="Times New Roman"/>
          <w:sz w:val="24"/>
          <w:szCs w:val="24"/>
        </w:rPr>
        <w:t xml:space="preserve"> od daty odbioru końcowego przedmiotu umowy</w:t>
      </w:r>
      <w:r w:rsidR="00690B9E" w:rsidRPr="00D5470B">
        <w:rPr>
          <w:rFonts w:ascii="Times New Roman" w:hAnsi="Times New Roman"/>
          <w:sz w:val="24"/>
          <w:szCs w:val="24"/>
        </w:rPr>
        <w:t>, co wskazane zostanie w protokole odbioru robót.</w:t>
      </w:r>
      <w:r w:rsidRPr="00D5470B">
        <w:rPr>
          <w:rFonts w:ascii="Times New Roman" w:hAnsi="Times New Roman"/>
          <w:sz w:val="24"/>
          <w:szCs w:val="24"/>
        </w:rPr>
        <w:t xml:space="preserve">  </w:t>
      </w:r>
    </w:p>
    <w:p w14:paraId="0FA9A43B" w14:textId="77777777" w:rsidR="00D91FE7" w:rsidRPr="00D5470B" w:rsidRDefault="00D91FE7" w:rsidP="005823BD">
      <w:pPr>
        <w:pStyle w:val="Akapitzlist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Gwarant oświadcza, że wykonane przez niego oraz jego podwykonawców i dalszych podwykonawców</w:t>
      </w:r>
      <w:r w:rsidRPr="00D5470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 roboty, zostaną wykonane zgodnie z niniejszą umową oraz zgodnie </w:t>
      </w:r>
      <w:r w:rsidR="00F1722B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z zasadami sztuki budowlanej i prawidłowo ukończone.</w:t>
      </w:r>
    </w:p>
    <w:p w14:paraId="45FC2978" w14:textId="0E50A44D" w:rsidR="00725EE0" w:rsidRPr="00D5470B" w:rsidRDefault="00D91FE7" w:rsidP="00AA0C61">
      <w:pPr>
        <w:pStyle w:val="Akapitzlist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Usterki stwierdzone w okresie gwarancji jakości, Wykonawca zobowiązany jest usunąć </w:t>
      </w:r>
      <w:r w:rsidR="00F1722B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termin</w:t>
      </w:r>
      <w:r w:rsidR="00AA0C61">
        <w:rPr>
          <w:rFonts w:ascii="Times New Roman" w:hAnsi="Times New Roman"/>
          <w:sz w:val="24"/>
          <w:szCs w:val="24"/>
        </w:rPr>
        <w:t xml:space="preserve">ie 7 dni od daty zgłoszenia lub w innym terminie wyznaczonym przez Zamawiającego w porozumieniu z Wykonawcą bez dodatkowego wynagrodzenia. </w:t>
      </w:r>
      <w:r w:rsidRPr="00D5470B">
        <w:rPr>
          <w:rFonts w:ascii="Times New Roman" w:hAnsi="Times New Roman"/>
          <w:sz w:val="24"/>
          <w:szCs w:val="24"/>
        </w:rPr>
        <w:t xml:space="preserve"> </w:t>
      </w:r>
    </w:p>
    <w:p w14:paraId="0AEA00A4" w14:textId="09BD77A2" w:rsidR="00D91FE7" w:rsidRPr="00D5470B" w:rsidRDefault="00D91FE7" w:rsidP="005823BD">
      <w:pPr>
        <w:pStyle w:val="Akapitzlist"/>
        <w:numPr>
          <w:ilvl w:val="0"/>
          <w:numId w:val="14"/>
        </w:numPr>
        <w:tabs>
          <w:tab w:val="num" w:pos="6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udziela Zamawiającemu rękojmi za wady przedmiotu umowy na okres tożsamy z okresem gwarancji, licząc od daty odbioru końcowego przedmiotu umowy.</w:t>
      </w:r>
    </w:p>
    <w:p w14:paraId="4E273778" w14:textId="77777777" w:rsidR="00D91FE7" w:rsidRPr="00D5470B" w:rsidRDefault="00D91FE7" w:rsidP="005823BD">
      <w:pPr>
        <w:pStyle w:val="Akapitzlist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Usterki stwierdzone w okresie rękojmi za wady Wykonawcy ma obowiązek usunąć </w:t>
      </w:r>
      <w:r w:rsidR="00F1722B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terminie 7 dni od daty ich zgłoszenia lub w innym terminie wyznaczonym przez Zamawiającego w porozumieniu  z Wykonawcą bez dodatkowego wynagrodzenia.</w:t>
      </w:r>
    </w:p>
    <w:p w14:paraId="3C28AB29" w14:textId="3DCC01CE" w:rsidR="00725EE0" w:rsidRPr="002F7A39" w:rsidRDefault="00D91FE7" w:rsidP="00725EE0">
      <w:pPr>
        <w:pStyle w:val="Akapitzlist"/>
        <w:numPr>
          <w:ilvl w:val="0"/>
          <w:numId w:val="14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Jeżeli Wykonawca nie usunie usterek w terminach, o których mowa w ust. 3 i 5, zamawiający może zlecić ich usunięcie trzeciej osobie na koszt Wykonawcy</w:t>
      </w:r>
      <w:r w:rsidR="00F1722B" w:rsidRPr="00D5470B">
        <w:rPr>
          <w:rFonts w:ascii="Times New Roman" w:hAnsi="Times New Roman"/>
          <w:sz w:val="24"/>
          <w:szCs w:val="24"/>
        </w:rPr>
        <w:t>.</w:t>
      </w:r>
    </w:p>
    <w:p w14:paraId="632D3A8D" w14:textId="77777777" w:rsidR="00725EE0" w:rsidRPr="00D5470B" w:rsidRDefault="00725EE0" w:rsidP="00725EE0">
      <w:pPr>
        <w:jc w:val="both"/>
      </w:pPr>
    </w:p>
    <w:p w14:paraId="625CA39B" w14:textId="77777777" w:rsidR="00C52A32" w:rsidRPr="00D5470B" w:rsidRDefault="00C52A32" w:rsidP="00A7389C">
      <w:pPr>
        <w:jc w:val="center"/>
        <w:rPr>
          <w:b/>
          <w:vertAlign w:val="superscript"/>
        </w:rPr>
      </w:pPr>
      <w:r w:rsidRPr="00D5470B">
        <w:rPr>
          <w:b/>
        </w:rPr>
        <w:t>§ 1</w:t>
      </w:r>
      <w:r w:rsidR="00A42527" w:rsidRPr="00D5470B">
        <w:rPr>
          <w:b/>
        </w:rPr>
        <w:t>2</w:t>
      </w:r>
      <w:r w:rsidRPr="00D5470B">
        <w:rPr>
          <w:b/>
          <w:vertAlign w:val="superscript"/>
        </w:rPr>
        <w:t>*</w:t>
      </w:r>
    </w:p>
    <w:p w14:paraId="16FD64B3" w14:textId="77777777" w:rsidR="00C52A32" w:rsidRPr="00D5470B" w:rsidRDefault="00C52A32" w:rsidP="00707606">
      <w:pPr>
        <w:jc w:val="both"/>
      </w:pPr>
      <w:r w:rsidRPr="00D5470B">
        <w:t>Wykonawca wykona przedmiot umowy bez udziału Podmiotu Udostępniającego Zasoby.</w:t>
      </w:r>
    </w:p>
    <w:p w14:paraId="120CF661" w14:textId="77777777" w:rsidR="002A16A3" w:rsidRPr="00D5470B" w:rsidRDefault="002A16A3" w:rsidP="00707606">
      <w:pPr>
        <w:jc w:val="both"/>
        <w:rPr>
          <w:b/>
        </w:rPr>
      </w:pPr>
    </w:p>
    <w:p w14:paraId="1654A86E" w14:textId="77777777" w:rsidR="00534162" w:rsidRPr="00D5470B" w:rsidRDefault="00C52A32" w:rsidP="00A7389C">
      <w:pPr>
        <w:jc w:val="center"/>
        <w:rPr>
          <w:b/>
          <w:vertAlign w:val="superscript"/>
        </w:rPr>
      </w:pPr>
      <w:r w:rsidRPr="00D5470B">
        <w:rPr>
          <w:b/>
        </w:rPr>
        <w:t>§ 1</w:t>
      </w:r>
      <w:r w:rsidR="00A42527" w:rsidRPr="00D5470B">
        <w:rPr>
          <w:b/>
        </w:rPr>
        <w:t>3</w:t>
      </w:r>
      <w:r w:rsidRPr="00D5470B">
        <w:rPr>
          <w:b/>
          <w:vertAlign w:val="superscript"/>
        </w:rPr>
        <w:t>*</w:t>
      </w:r>
    </w:p>
    <w:p w14:paraId="48CE387C" w14:textId="77777777" w:rsidR="00534162" w:rsidRPr="00D5470B" w:rsidRDefault="00534162" w:rsidP="005823BD">
      <w:pPr>
        <w:pStyle w:val="Akapitzlist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oświadcza, że podmiot …</w:t>
      </w:r>
      <w:r w:rsidR="00F1722B" w:rsidRPr="00D5470B">
        <w:rPr>
          <w:rFonts w:ascii="Times New Roman" w:hAnsi="Times New Roman"/>
          <w:sz w:val="24"/>
          <w:szCs w:val="24"/>
        </w:rPr>
        <w:t>…………</w:t>
      </w:r>
      <w:r w:rsidRPr="00D5470B">
        <w:rPr>
          <w:rFonts w:ascii="Times New Roman" w:hAnsi="Times New Roman"/>
          <w:sz w:val="24"/>
          <w:szCs w:val="24"/>
        </w:rPr>
        <w:t>, na zasoby którego w zakresie/ach …</w:t>
      </w:r>
      <w:r w:rsidR="00F1722B" w:rsidRPr="00D5470B">
        <w:rPr>
          <w:rFonts w:ascii="Times New Roman" w:hAnsi="Times New Roman"/>
          <w:sz w:val="24"/>
          <w:szCs w:val="24"/>
        </w:rPr>
        <w:t>……….</w:t>
      </w:r>
      <w:r w:rsidRPr="00D5470B">
        <w:rPr>
          <w:rFonts w:ascii="Times New Roman" w:hAnsi="Times New Roman"/>
          <w:sz w:val="24"/>
          <w:szCs w:val="24"/>
        </w:rPr>
        <w:t>…Wykonawca powoływał się składając ofertę celem wykazania spełniania warunków udziału w postępowaniu o udzielenie zamówienia publicznego, będzie realizował przedmiot umowy w zakresie/ach ………</w:t>
      </w:r>
      <w:r w:rsidR="00F1722B" w:rsidRPr="00D5470B">
        <w:rPr>
          <w:rFonts w:ascii="Times New Roman" w:hAnsi="Times New Roman"/>
          <w:sz w:val="24"/>
          <w:szCs w:val="24"/>
        </w:rPr>
        <w:t>……………………………………..</w:t>
      </w:r>
      <w:r w:rsidRPr="00D5470B">
        <w:rPr>
          <w:rFonts w:ascii="Times New Roman" w:hAnsi="Times New Roman"/>
          <w:sz w:val="24"/>
          <w:szCs w:val="24"/>
        </w:rPr>
        <w:t xml:space="preserve">..  </w:t>
      </w:r>
    </w:p>
    <w:p w14:paraId="2A59D38D" w14:textId="37419182" w:rsidR="00534162" w:rsidRPr="00D5470B" w:rsidRDefault="00534162" w:rsidP="005823BD">
      <w:pPr>
        <w:pStyle w:val="Akapitzlist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przypadku zaprzestania udostępniania zasobów przez …</w:t>
      </w:r>
      <w:r w:rsidR="00F1722B" w:rsidRPr="00D5470B">
        <w:rPr>
          <w:rFonts w:ascii="Times New Roman" w:hAnsi="Times New Roman"/>
          <w:sz w:val="24"/>
          <w:szCs w:val="24"/>
        </w:rPr>
        <w:t>……</w:t>
      </w:r>
      <w:r w:rsidRPr="00D5470B">
        <w:rPr>
          <w:rFonts w:ascii="Times New Roman" w:hAnsi="Times New Roman"/>
          <w:sz w:val="24"/>
          <w:szCs w:val="24"/>
        </w:rPr>
        <w:t xml:space="preserve">…. z jakichkolwiek przyczyn w powyższym zakresie Wykonawca będzie zobowiązany do zastąpienia tego podmiotu innym podmiotem, posiadającym zasoby co najmniej takie jak te, które stanowiły podstawę wykazania spełniania przez Wykonawcę warunków udziału w postępowaniu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o udzielenie zamówienia publicznego przy udziale podmiotu udostępniającego zasoby, po uprzednim uzyskaniu pisemnej zgody Zamawiającego, lub Wykonawca wykaże, przedstawiając stosowne dokumenty, że samodzielnie spełnia je w stopniu nie mniejszym niż wymagany w trakcie postępowania o udzielenie zamówienia.</w:t>
      </w:r>
    </w:p>
    <w:p w14:paraId="150539FC" w14:textId="04F61B45" w:rsidR="0076180D" w:rsidRPr="002F7A39" w:rsidRDefault="00534162" w:rsidP="00707606">
      <w:pPr>
        <w:pStyle w:val="Akapitzlist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Zamawiający jest uprawniony do odmowy akceptacji zmiany Podmiotu Udostępniającego Zasoby, w przypadku wątpliwości dotyczących w szczególności rzeczywistego udostępniania zasobów przez Podmiot Udostępniający Zasoby lub w zakresie sposobu ich udostępniania  i okresu.</w:t>
      </w:r>
    </w:p>
    <w:p w14:paraId="0BC9684E" w14:textId="77777777" w:rsidR="00C52A32" w:rsidRPr="00D5470B" w:rsidRDefault="006F5A56" w:rsidP="006F5A56">
      <w:pPr>
        <w:jc w:val="center"/>
        <w:rPr>
          <w:b/>
        </w:rPr>
      </w:pPr>
      <w:r w:rsidRPr="00D5470B">
        <w:rPr>
          <w:b/>
        </w:rPr>
        <w:t>§ 14</w:t>
      </w:r>
    </w:p>
    <w:p w14:paraId="48B33075" w14:textId="77777777" w:rsidR="006F5A56" w:rsidRPr="00D5470B" w:rsidRDefault="006F5A56" w:rsidP="006F5A56">
      <w:pPr>
        <w:jc w:val="center"/>
        <w:rPr>
          <w:b/>
        </w:rPr>
      </w:pPr>
      <w:r w:rsidRPr="00D5470B">
        <w:rPr>
          <w:b/>
        </w:rPr>
        <w:t>Kary umowne</w:t>
      </w:r>
    </w:p>
    <w:p w14:paraId="1D56D438" w14:textId="77777777" w:rsidR="00C52A32" w:rsidRPr="00D5470B" w:rsidRDefault="00C52A32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>Strony ustalają odpowiedzialność za nie wykonanie lub nienależyte wykonanie zobowiązań umownych w formie kar.</w:t>
      </w:r>
    </w:p>
    <w:p w14:paraId="27182869" w14:textId="7B701EAE" w:rsidR="00C52A32" w:rsidRPr="00D5470B" w:rsidRDefault="00C52A32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Strona winna odstąpienia od umowy płaci drugiej stronie karę umowną w wysokości 10 % wynagrodzenia </w:t>
      </w:r>
      <w:r w:rsidR="007B67DC">
        <w:rPr>
          <w:rFonts w:ascii="Times New Roman" w:hAnsi="Times New Roman"/>
          <w:sz w:val="24"/>
          <w:szCs w:val="24"/>
        </w:rPr>
        <w:t>ryczałtowego</w:t>
      </w:r>
      <w:r w:rsidR="00D52385" w:rsidRPr="00D5470B">
        <w:rPr>
          <w:rFonts w:ascii="Times New Roman" w:hAnsi="Times New Roman"/>
          <w:sz w:val="24"/>
          <w:szCs w:val="24"/>
        </w:rPr>
        <w:t xml:space="preserve"> brutto, określonego w  §  8</w:t>
      </w:r>
      <w:r w:rsidRPr="00D5470B">
        <w:rPr>
          <w:rFonts w:ascii="Times New Roman" w:hAnsi="Times New Roman"/>
          <w:sz w:val="24"/>
          <w:szCs w:val="24"/>
        </w:rPr>
        <w:t xml:space="preserve"> ust. 1 umowy.</w:t>
      </w:r>
    </w:p>
    <w:p w14:paraId="64D3033B" w14:textId="77777777" w:rsidR="00A9437E" w:rsidRPr="00D5470B" w:rsidRDefault="00C52A32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 płaci Zamawiającemu karę umowną: </w:t>
      </w:r>
    </w:p>
    <w:p w14:paraId="0E2FEC64" w14:textId="3379B20D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 zwłokę w dotrzymaniu terminu wykonania </w:t>
      </w:r>
      <w:r w:rsidR="000A2EC9" w:rsidRPr="00D5470B">
        <w:rPr>
          <w:rFonts w:ascii="Times New Roman" w:hAnsi="Times New Roman"/>
          <w:sz w:val="24"/>
          <w:szCs w:val="24"/>
        </w:rPr>
        <w:t>przedmiotu umowy w wysokości 0,</w:t>
      </w:r>
      <w:r w:rsidR="0011104E">
        <w:rPr>
          <w:rFonts w:ascii="Times New Roman" w:hAnsi="Times New Roman"/>
          <w:sz w:val="24"/>
          <w:szCs w:val="24"/>
        </w:rPr>
        <w:t>1</w:t>
      </w:r>
      <w:r w:rsidRPr="00D5470B">
        <w:rPr>
          <w:rFonts w:ascii="Times New Roman" w:hAnsi="Times New Roman"/>
          <w:sz w:val="24"/>
          <w:szCs w:val="24"/>
        </w:rPr>
        <w:t>% wynagrodz</w:t>
      </w:r>
      <w:r w:rsidR="00EC511D" w:rsidRPr="00D5470B">
        <w:rPr>
          <w:rFonts w:ascii="Times New Roman" w:hAnsi="Times New Roman"/>
          <w:sz w:val="24"/>
          <w:szCs w:val="24"/>
        </w:rPr>
        <w:t>enia brutto, określonego w  §  8</w:t>
      </w:r>
      <w:r w:rsidRPr="00D5470B">
        <w:rPr>
          <w:rFonts w:ascii="Times New Roman" w:hAnsi="Times New Roman"/>
          <w:sz w:val="24"/>
          <w:szCs w:val="24"/>
        </w:rPr>
        <w:t xml:space="preserve"> ust. 1 umowy, za każdy dz</w:t>
      </w:r>
      <w:r w:rsidR="00C26C68" w:rsidRPr="00D5470B">
        <w:rPr>
          <w:rFonts w:ascii="Times New Roman" w:hAnsi="Times New Roman"/>
          <w:sz w:val="24"/>
          <w:szCs w:val="24"/>
        </w:rPr>
        <w:t>ień zwłoki wskazany w § 2</w:t>
      </w:r>
      <w:r w:rsidR="000A2EC9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,</w:t>
      </w:r>
      <w:r w:rsidR="00C26C68" w:rsidRPr="00D5470B">
        <w:rPr>
          <w:rFonts w:ascii="Times New Roman" w:hAnsi="Times New Roman"/>
          <w:sz w:val="24"/>
          <w:szCs w:val="24"/>
        </w:rPr>
        <w:t xml:space="preserve"> za wyjątkiem sytuacji, gdy podczas odbioru końcowego robót stwierdzone zostały wady, a wykonawca je us</w:t>
      </w:r>
      <w:r w:rsidR="007B67DC">
        <w:rPr>
          <w:rFonts w:ascii="Times New Roman" w:hAnsi="Times New Roman"/>
          <w:sz w:val="24"/>
          <w:szCs w:val="24"/>
        </w:rPr>
        <w:t>u</w:t>
      </w:r>
      <w:r w:rsidR="00C26C68" w:rsidRPr="00D5470B">
        <w:rPr>
          <w:rFonts w:ascii="Times New Roman" w:hAnsi="Times New Roman"/>
          <w:sz w:val="24"/>
          <w:szCs w:val="24"/>
        </w:rPr>
        <w:t xml:space="preserve">nął w terminie 7 dni, </w:t>
      </w:r>
    </w:p>
    <w:p w14:paraId="5F8C78C4" w14:textId="336DBC3A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 zwłokę w usunięciu wad stwierdzonych przy odbiorze końcowym lub w okresie ręk</w:t>
      </w:r>
      <w:r w:rsidR="0054265A" w:rsidRPr="00D5470B">
        <w:rPr>
          <w:rFonts w:ascii="Times New Roman" w:hAnsi="Times New Roman"/>
          <w:sz w:val="24"/>
          <w:szCs w:val="24"/>
        </w:rPr>
        <w:t xml:space="preserve">ojmi </w:t>
      </w:r>
      <w:r w:rsidR="0059097F" w:rsidRPr="00D5470B">
        <w:rPr>
          <w:rFonts w:ascii="Times New Roman" w:hAnsi="Times New Roman"/>
          <w:sz w:val="24"/>
          <w:szCs w:val="24"/>
        </w:rPr>
        <w:t>w wysokości 0,</w:t>
      </w:r>
      <w:r w:rsidR="0011104E">
        <w:rPr>
          <w:rFonts w:ascii="Times New Roman" w:hAnsi="Times New Roman"/>
          <w:sz w:val="24"/>
          <w:szCs w:val="24"/>
        </w:rPr>
        <w:t>1</w:t>
      </w:r>
      <w:r w:rsidRPr="00D5470B">
        <w:rPr>
          <w:rFonts w:ascii="Times New Roman" w:hAnsi="Times New Roman"/>
          <w:sz w:val="24"/>
          <w:szCs w:val="24"/>
        </w:rPr>
        <w:t>% wynagrodz</w:t>
      </w:r>
      <w:r w:rsidR="0059097F" w:rsidRPr="00D5470B">
        <w:rPr>
          <w:rFonts w:ascii="Times New Roman" w:hAnsi="Times New Roman"/>
          <w:sz w:val="24"/>
          <w:szCs w:val="24"/>
        </w:rPr>
        <w:t xml:space="preserve">enia brutto, określonego w  §  </w:t>
      </w:r>
      <w:r w:rsidR="00EC511D" w:rsidRPr="00D5470B">
        <w:rPr>
          <w:rFonts w:ascii="Times New Roman" w:hAnsi="Times New Roman"/>
          <w:sz w:val="24"/>
          <w:szCs w:val="24"/>
        </w:rPr>
        <w:t>8</w:t>
      </w:r>
      <w:r w:rsidRPr="00D5470B">
        <w:rPr>
          <w:rFonts w:ascii="Times New Roman" w:hAnsi="Times New Roman"/>
          <w:sz w:val="24"/>
          <w:szCs w:val="24"/>
        </w:rPr>
        <w:t xml:space="preserve"> ust. 1 umowy, za każdy dzień zwłoki liczonej od dnia ustalonego na usunięcie wad,</w:t>
      </w:r>
    </w:p>
    <w:p w14:paraId="2B01D923" w14:textId="4D193856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sytuacji braku zapłaty lub nieterminowej zapłaty wynagrodzenia należnego podwykonawcom lub dalsz</w:t>
      </w:r>
      <w:r w:rsidR="00EC511D" w:rsidRPr="00D5470B">
        <w:rPr>
          <w:rFonts w:ascii="Times New Roman" w:hAnsi="Times New Roman"/>
          <w:sz w:val="24"/>
          <w:szCs w:val="24"/>
        </w:rPr>
        <w:t>ym podwykonawcom w wysokości 0,</w:t>
      </w:r>
      <w:r w:rsidR="00E405C2">
        <w:rPr>
          <w:rFonts w:ascii="Times New Roman" w:hAnsi="Times New Roman"/>
          <w:sz w:val="24"/>
          <w:szCs w:val="24"/>
        </w:rPr>
        <w:t>1</w:t>
      </w:r>
      <w:r w:rsidRPr="00D5470B">
        <w:rPr>
          <w:rFonts w:ascii="Times New Roman" w:hAnsi="Times New Roman"/>
          <w:sz w:val="24"/>
          <w:szCs w:val="24"/>
        </w:rPr>
        <w:t>% wynagrodz</w:t>
      </w:r>
      <w:r w:rsidR="0059097F" w:rsidRPr="00D5470B">
        <w:rPr>
          <w:rFonts w:ascii="Times New Roman" w:hAnsi="Times New Roman"/>
          <w:sz w:val="24"/>
          <w:szCs w:val="24"/>
        </w:rPr>
        <w:t xml:space="preserve">enia brutto, określonego w  §  </w:t>
      </w:r>
      <w:r w:rsidR="00EC511D" w:rsidRPr="00D5470B">
        <w:rPr>
          <w:rFonts w:ascii="Times New Roman" w:hAnsi="Times New Roman"/>
          <w:sz w:val="24"/>
          <w:szCs w:val="24"/>
        </w:rPr>
        <w:t>8</w:t>
      </w:r>
      <w:r w:rsidR="00B2048C"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>ust. 1 umowy, za każdy dzień zwłoki,</w:t>
      </w:r>
    </w:p>
    <w:p w14:paraId="00F3D6B4" w14:textId="12441A39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sytuacji braku zapłaty lub nieterminowej zapłaty wynagrodzenia należnego podwykonawcom lub dalszym podwykonawcom z tytułu zmiany wysokości wynagrodzeni</w:t>
      </w:r>
      <w:r w:rsidR="005C7F20" w:rsidRPr="00D5470B">
        <w:rPr>
          <w:rFonts w:ascii="Times New Roman" w:hAnsi="Times New Roman"/>
          <w:sz w:val="24"/>
          <w:szCs w:val="24"/>
        </w:rPr>
        <w:t xml:space="preserve">a </w:t>
      </w:r>
      <w:r w:rsidR="0059097F" w:rsidRPr="00D5470B">
        <w:rPr>
          <w:rFonts w:ascii="Times New Roman" w:hAnsi="Times New Roman"/>
          <w:sz w:val="24"/>
          <w:szCs w:val="24"/>
        </w:rPr>
        <w:t>w wysokości 0,</w:t>
      </w:r>
      <w:r w:rsidR="00E405C2">
        <w:rPr>
          <w:rFonts w:ascii="Times New Roman" w:hAnsi="Times New Roman"/>
          <w:sz w:val="24"/>
          <w:szCs w:val="24"/>
        </w:rPr>
        <w:t>1</w:t>
      </w:r>
      <w:r w:rsidRPr="00D5470B">
        <w:rPr>
          <w:rFonts w:ascii="Times New Roman" w:hAnsi="Times New Roman"/>
          <w:sz w:val="24"/>
          <w:szCs w:val="24"/>
        </w:rPr>
        <w:t>% wynagrodz</w:t>
      </w:r>
      <w:r w:rsidR="0059097F" w:rsidRPr="00D5470B">
        <w:rPr>
          <w:rFonts w:ascii="Times New Roman" w:hAnsi="Times New Roman"/>
          <w:sz w:val="24"/>
          <w:szCs w:val="24"/>
        </w:rPr>
        <w:t xml:space="preserve">enia brutto, określonego w  §  </w:t>
      </w:r>
      <w:r w:rsidR="00EC511D" w:rsidRPr="00D5470B">
        <w:rPr>
          <w:rFonts w:ascii="Times New Roman" w:hAnsi="Times New Roman"/>
          <w:sz w:val="24"/>
          <w:szCs w:val="24"/>
        </w:rPr>
        <w:t>8</w:t>
      </w:r>
      <w:r w:rsidRPr="00D5470B">
        <w:rPr>
          <w:rFonts w:ascii="Times New Roman" w:hAnsi="Times New Roman"/>
          <w:sz w:val="24"/>
          <w:szCs w:val="24"/>
        </w:rPr>
        <w:t xml:space="preserve"> ust. 1 umowy, za każdy dzień zwłoki,</w:t>
      </w:r>
    </w:p>
    <w:p w14:paraId="258079B4" w14:textId="68ECBA06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sytuacji nieprzedłożenia do zaakceptowania projektu umowy o podwykonawstwo, której przedmiotem są roboty budowlane, lub projektu jej zmiany w wysokości </w:t>
      </w:r>
      <w:r w:rsidR="00AA0C61">
        <w:rPr>
          <w:rFonts w:ascii="Times New Roman" w:hAnsi="Times New Roman"/>
          <w:sz w:val="24"/>
          <w:szCs w:val="24"/>
        </w:rPr>
        <w:t>0,</w:t>
      </w:r>
      <w:r w:rsidR="00E405C2">
        <w:rPr>
          <w:rFonts w:ascii="Times New Roman" w:hAnsi="Times New Roman"/>
          <w:sz w:val="24"/>
          <w:szCs w:val="24"/>
        </w:rPr>
        <w:t>1</w:t>
      </w:r>
      <w:r w:rsidR="0047592E">
        <w:rPr>
          <w:rFonts w:ascii="Times New Roman" w:hAnsi="Times New Roman"/>
          <w:sz w:val="24"/>
          <w:szCs w:val="24"/>
        </w:rPr>
        <w:t>%</w:t>
      </w:r>
      <w:r w:rsidR="00AA0C61">
        <w:rPr>
          <w:rFonts w:ascii="Times New Roman" w:hAnsi="Times New Roman"/>
          <w:sz w:val="24"/>
          <w:szCs w:val="24"/>
        </w:rPr>
        <w:t xml:space="preserve">  </w:t>
      </w:r>
      <w:r w:rsidRPr="00D5470B">
        <w:rPr>
          <w:rFonts w:ascii="Times New Roman" w:hAnsi="Times New Roman"/>
          <w:sz w:val="24"/>
          <w:szCs w:val="24"/>
        </w:rPr>
        <w:t>wynagrodzenia  brutto,</w:t>
      </w:r>
      <w:r w:rsidR="00E37F9B" w:rsidRPr="00D5470B">
        <w:rPr>
          <w:rFonts w:ascii="Times New Roman" w:hAnsi="Times New Roman"/>
          <w:sz w:val="24"/>
          <w:szCs w:val="24"/>
        </w:rPr>
        <w:t xml:space="preserve"> określonego w  §  </w:t>
      </w:r>
      <w:r w:rsidR="00EC511D" w:rsidRPr="00D5470B">
        <w:rPr>
          <w:rFonts w:ascii="Times New Roman" w:hAnsi="Times New Roman"/>
          <w:sz w:val="24"/>
          <w:szCs w:val="24"/>
        </w:rPr>
        <w:t>8</w:t>
      </w:r>
      <w:r w:rsidR="00E37F9B" w:rsidRPr="00D5470B">
        <w:rPr>
          <w:rFonts w:ascii="Times New Roman" w:hAnsi="Times New Roman"/>
          <w:sz w:val="24"/>
          <w:szCs w:val="24"/>
        </w:rPr>
        <w:t xml:space="preserve"> ust. 1 umowy,</w:t>
      </w:r>
    </w:p>
    <w:p w14:paraId="4CC9BEB7" w14:textId="493D0902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sytuacji nieprzedłożenia poświadczonej za zgodność z oryginałem kopii u</w:t>
      </w:r>
      <w:r w:rsidR="00B2048C" w:rsidRPr="00D5470B">
        <w:rPr>
          <w:rFonts w:ascii="Times New Roman" w:hAnsi="Times New Roman"/>
          <w:sz w:val="24"/>
          <w:szCs w:val="24"/>
        </w:rPr>
        <w:t xml:space="preserve">mowy                          </w:t>
      </w:r>
      <w:r w:rsidR="00B2048C" w:rsidRPr="00D5470B">
        <w:rPr>
          <w:rFonts w:ascii="Times New Roman" w:hAnsi="Times New Roman"/>
          <w:sz w:val="24"/>
          <w:szCs w:val="24"/>
        </w:rPr>
        <w:br/>
        <w:t xml:space="preserve">o </w:t>
      </w:r>
      <w:r w:rsidRPr="00D5470B">
        <w:rPr>
          <w:rFonts w:ascii="Times New Roman" w:hAnsi="Times New Roman"/>
          <w:sz w:val="24"/>
          <w:szCs w:val="24"/>
        </w:rPr>
        <w:t xml:space="preserve">podwykonawstwo lub jej zmiany w wysokości </w:t>
      </w:r>
      <w:r w:rsidR="0047592E">
        <w:rPr>
          <w:rFonts w:ascii="Times New Roman" w:hAnsi="Times New Roman"/>
          <w:sz w:val="24"/>
          <w:szCs w:val="24"/>
        </w:rPr>
        <w:t>0,</w:t>
      </w:r>
      <w:r w:rsidR="00E405C2">
        <w:rPr>
          <w:rFonts w:ascii="Times New Roman" w:hAnsi="Times New Roman"/>
          <w:sz w:val="24"/>
          <w:szCs w:val="24"/>
        </w:rPr>
        <w:t>1</w:t>
      </w:r>
      <w:r w:rsidR="0047592E">
        <w:rPr>
          <w:rFonts w:ascii="Times New Roman" w:hAnsi="Times New Roman"/>
          <w:sz w:val="24"/>
          <w:szCs w:val="24"/>
        </w:rPr>
        <w:t xml:space="preserve">% </w:t>
      </w:r>
      <w:r w:rsidRPr="00D5470B">
        <w:rPr>
          <w:rFonts w:ascii="Times New Roman" w:hAnsi="Times New Roman"/>
          <w:sz w:val="24"/>
          <w:szCs w:val="24"/>
        </w:rPr>
        <w:t>wynagrodzenia brutto,</w:t>
      </w:r>
      <w:r w:rsidR="0047592E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określonego w  §  </w:t>
      </w:r>
      <w:r w:rsidR="00A16561" w:rsidRPr="00D5470B">
        <w:rPr>
          <w:rFonts w:ascii="Times New Roman" w:hAnsi="Times New Roman"/>
          <w:sz w:val="24"/>
          <w:szCs w:val="24"/>
        </w:rPr>
        <w:t>8</w:t>
      </w:r>
      <w:r w:rsidRPr="00D5470B">
        <w:rPr>
          <w:rFonts w:ascii="Times New Roman" w:hAnsi="Times New Roman"/>
          <w:sz w:val="24"/>
          <w:szCs w:val="24"/>
        </w:rPr>
        <w:t xml:space="preserve"> ust. 1 umowy, </w:t>
      </w:r>
    </w:p>
    <w:p w14:paraId="72A64D07" w14:textId="197B23B1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sytuacji braku zmiany umowy o podwykonawstwo w zakresie terminu zapłaty            </w:t>
      </w:r>
      <w:r w:rsidR="00B2048C" w:rsidRPr="00D5470B">
        <w:rPr>
          <w:rFonts w:ascii="Times New Roman" w:hAnsi="Times New Roman"/>
          <w:sz w:val="24"/>
          <w:szCs w:val="24"/>
        </w:rPr>
        <w:t xml:space="preserve">                 </w:t>
      </w:r>
      <w:r w:rsidR="00B2048C" w:rsidRPr="00D5470B">
        <w:rPr>
          <w:rFonts w:ascii="Times New Roman" w:hAnsi="Times New Roman"/>
          <w:sz w:val="24"/>
          <w:szCs w:val="24"/>
        </w:rPr>
        <w:br/>
        <w:t xml:space="preserve">w </w:t>
      </w:r>
      <w:r w:rsidR="00863AF2" w:rsidRPr="00D5470B">
        <w:rPr>
          <w:rFonts w:ascii="Times New Roman" w:hAnsi="Times New Roman"/>
          <w:sz w:val="24"/>
          <w:szCs w:val="24"/>
        </w:rPr>
        <w:t xml:space="preserve">wysokości </w:t>
      </w:r>
      <w:r w:rsidR="00AA0C61">
        <w:rPr>
          <w:rFonts w:ascii="Times New Roman" w:hAnsi="Times New Roman"/>
          <w:sz w:val="24"/>
          <w:szCs w:val="24"/>
        </w:rPr>
        <w:t>0,</w:t>
      </w:r>
      <w:r w:rsidR="00E405C2">
        <w:rPr>
          <w:rFonts w:ascii="Times New Roman" w:hAnsi="Times New Roman"/>
          <w:sz w:val="24"/>
          <w:szCs w:val="24"/>
        </w:rPr>
        <w:t>1</w:t>
      </w:r>
      <w:r w:rsidRPr="00D5470B">
        <w:rPr>
          <w:rFonts w:ascii="Times New Roman" w:hAnsi="Times New Roman"/>
          <w:sz w:val="24"/>
          <w:szCs w:val="24"/>
        </w:rPr>
        <w:t>%  wynagrodz</w:t>
      </w:r>
      <w:r w:rsidR="00863AF2" w:rsidRPr="00D5470B">
        <w:rPr>
          <w:rFonts w:ascii="Times New Roman" w:hAnsi="Times New Roman"/>
          <w:sz w:val="24"/>
          <w:szCs w:val="24"/>
        </w:rPr>
        <w:t>enia brutto, określonego w  §  8</w:t>
      </w:r>
      <w:r w:rsidRPr="00D5470B">
        <w:rPr>
          <w:rFonts w:ascii="Times New Roman" w:hAnsi="Times New Roman"/>
          <w:sz w:val="24"/>
          <w:szCs w:val="24"/>
        </w:rPr>
        <w:t xml:space="preserve"> ust. 1 umowy,</w:t>
      </w:r>
    </w:p>
    <w:p w14:paraId="70E60644" w14:textId="1CB3342A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 wprowadzenie podwykonawcy lub dalszego podwykonawcy na teren budowy przed zaakceptowaniem umowy (zmiany umowy) przez Zamawiającego za każdego niezgłoszonego podwykonawcę lub dalszego podwykonawcę  - </w:t>
      </w:r>
      <w:r w:rsidR="00A00CDB">
        <w:rPr>
          <w:rFonts w:ascii="Times New Roman" w:hAnsi="Times New Roman"/>
          <w:sz w:val="24"/>
          <w:szCs w:val="24"/>
        </w:rPr>
        <w:t>2</w:t>
      </w:r>
      <w:r w:rsidRPr="00D5470B">
        <w:rPr>
          <w:rFonts w:ascii="Times New Roman" w:hAnsi="Times New Roman"/>
          <w:sz w:val="24"/>
          <w:szCs w:val="24"/>
        </w:rPr>
        <w:t>.000,00 zł,</w:t>
      </w:r>
    </w:p>
    <w:p w14:paraId="438B614E" w14:textId="5405E807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 rażące naruszenie podstawowych obowiązków Wykonawcy, wynikających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z umowy, w szczególności naruszenie zasad ochrony przeciwpożarowej, przepisów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i zasad bezpieczeństwa, higieny pracy i ochrony zdrowia oraz utrzymania porządku</w:t>
      </w:r>
      <w:r w:rsidR="0076688A" w:rsidRPr="00D5470B">
        <w:rPr>
          <w:rFonts w:ascii="Times New Roman" w:hAnsi="Times New Roman"/>
          <w:sz w:val="24"/>
          <w:szCs w:val="24"/>
        </w:rPr>
        <w:t xml:space="preserve"> na terenie budowy w wysokości </w:t>
      </w:r>
      <w:r w:rsidR="007B67DC">
        <w:rPr>
          <w:rFonts w:ascii="Times New Roman" w:hAnsi="Times New Roman"/>
          <w:sz w:val="24"/>
          <w:szCs w:val="24"/>
        </w:rPr>
        <w:t>5</w:t>
      </w:r>
      <w:r w:rsidRPr="00D5470B">
        <w:rPr>
          <w:rFonts w:ascii="Times New Roman" w:hAnsi="Times New Roman"/>
          <w:sz w:val="24"/>
          <w:szCs w:val="24"/>
        </w:rPr>
        <w:t xml:space="preserve">.000,00 złotych za każde naruszenie, </w:t>
      </w:r>
    </w:p>
    <w:p w14:paraId="5520B7E3" w14:textId="65CF6CF9" w:rsidR="00A9437E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za niespełnienie wymogu  zatrudnienia na podstawie umowy o pracę we własnym przedsiębiorstwie lub przez podwykonawcę osób wykonujących czynności wskazane </w:t>
      </w:r>
      <w:r w:rsidR="005C7F20" w:rsidRPr="00D5470B">
        <w:rPr>
          <w:rFonts w:ascii="Times New Roman" w:hAnsi="Times New Roman"/>
          <w:sz w:val="24"/>
          <w:szCs w:val="24"/>
        </w:rPr>
        <w:br/>
      </w:r>
      <w:r w:rsidR="006A4ACC" w:rsidRPr="00D5470B">
        <w:rPr>
          <w:rFonts w:ascii="Times New Roman" w:hAnsi="Times New Roman"/>
          <w:sz w:val="24"/>
          <w:szCs w:val="24"/>
        </w:rPr>
        <w:t>w § 7</w:t>
      </w:r>
      <w:r w:rsidRPr="00D5470B">
        <w:rPr>
          <w:rFonts w:ascii="Times New Roman" w:hAnsi="Times New Roman"/>
          <w:sz w:val="24"/>
          <w:szCs w:val="24"/>
        </w:rPr>
        <w:t xml:space="preserve"> ust. 1 w wysokości </w:t>
      </w:r>
      <w:r w:rsidR="00A00CDB">
        <w:rPr>
          <w:rFonts w:ascii="Times New Roman" w:hAnsi="Times New Roman"/>
          <w:sz w:val="24"/>
          <w:szCs w:val="24"/>
        </w:rPr>
        <w:t>2</w:t>
      </w:r>
      <w:r w:rsidRPr="00D5470B">
        <w:rPr>
          <w:rFonts w:ascii="Times New Roman" w:hAnsi="Times New Roman"/>
          <w:sz w:val="24"/>
          <w:szCs w:val="24"/>
        </w:rPr>
        <w:t xml:space="preserve"> 000,00 zł za każdy stwierdzony przypadek niezatrudnienia pracownika, przy czym za niespełnienie powyższego wymogu traktowane będzie również nieprzedłożenie w wyznaczonym przez Zamawiającego terminie dowodów,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o których </w:t>
      </w:r>
      <w:r w:rsidR="006A4ACC" w:rsidRPr="00D5470B">
        <w:rPr>
          <w:rFonts w:ascii="Times New Roman" w:hAnsi="Times New Roman"/>
          <w:sz w:val="24"/>
          <w:szCs w:val="24"/>
        </w:rPr>
        <w:t>mowa w § 7</w:t>
      </w:r>
      <w:r w:rsidRPr="00D5470B">
        <w:rPr>
          <w:rFonts w:ascii="Times New Roman" w:hAnsi="Times New Roman"/>
          <w:sz w:val="24"/>
          <w:szCs w:val="24"/>
        </w:rPr>
        <w:t xml:space="preserve"> ust. 2</w:t>
      </w:r>
      <w:r w:rsidR="0054265A" w:rsidRPr="00D5470B">
        <w:rPr>
          <w:rFonts w:ascii="Times New Roman" w:hAnsi="Times New Roman"/>
          <w:sz w:val="24"/>
          <w:szCs w:val="24"/>
        </w:rPr>
        <w:t>,</w:t>
      </w:r>
      <w:r w:rsidRPr="00D5470B">
        <w:rPr>
          <w:rFonts w:ascii="Times New Roman" w:hAnsi="Times New Roman"/>
          <w:sz w:val="24"/>
          <w:szCs w:val="24"/>
        </w:rPr>
        <w:t xml:space="preserve"> </w:t>
      </w:r>
    </w:p>
    <w:p w14:paraId="633B7566" w14:textId="030AD569" w:rsidR="0054265A" w:rsidRPr="00D5470B" w:rsidRDefault="00A9437E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 za nieprzedstawienie – w przypadku zaprzestania w trakcie realizacji umowy udostępniania przez podmiot trzeci zasobów niezbędnych do wykonania umowy </w:t>
      </w:r>
      <w:r w:rsidR="00AA0C61">
        <w:rPr>
          <w:rFonts w:ascii="Times New Roman" w:hAnsi="Times New Roman"/>
          <w:sz w:val="24"/>
          <w:szCs w:val="24"/>
        </w:rPr>
        <w:br/>
      </w:r>
      <w:r w:rsidR="0076688A" w:rsidRPr="00D5470B">
        <w:rPr>
          <w:rFonts w:ascii="Times New Roman" w:hAnsi="Times New Roman"/>
          <w:sz w:val="24"/>
          <w:szCs w:val="24"/>
        </w:rPr>
        <w:t>w zakresie, o którym mowa w § 1</w:t>
      </w:r>
      <w:r w:rsidR="00725EE0" w:rsidRPr="00D5470B">
        <w:rPr>
          <w:rFonts w:ascii="Times New Roman" w:hAnsi="Times New Roman"/>
          <w:sz w:val="24"/>
          <w:szCs w:val="24"/>
        </w:rPr>
        <w:t>3</w:t>
      </w:r>
      <w:r w:rsidRPr="00D5470B">
        <w:rPr>
          <w:rFonts w:ascii="Times New Roman" w:hAnsi="Times New Roman"/>
          <w:sz w:val="24"/>
          <w:szCs w:val="24"/>
        </w:rPr>
        <w:t xml:space="preserve"> ust. 1 – dokumentów na potwierdzenie, że Wykonawca (sam lub przy udziale podmiotu trzeciego) posiada zasoby co najmniej takie jak te, które stanowiły podstawę wykonania przez niego warunków umowy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w postępowaniu o udzielenie zamówienia publicznego -  w terminie 3 dni od wystąpienia sytuacji zaprzestania wykonywania umowy przez podmiot udostępniający zasoby – </w:t>
      </w:r>
      <w:r w:rsidR="0076688A" w:rsidRPr="00D5470B">
        <w:rPr>
          <w:rFonts w:ascii="Times New Roman" w:hAnsi="Times New Roman"/>
          <w:sz w:val="24"/>
          <w:szCs w:val="24"/>
        </w:rPr>
        <w:t xml:space="preserve">w wysokości </w:t>
      </w:r>
      <w:r w:rsidR="0047592E">
        <w:rPr>
          <w:rFonts w:ascii="Times New Roman" w:hAnsi="Times New Roman"/>
          <w:sz w:val="24"/>
          <w:szCs w:val="24"/>
        </w:rPr>
        <w:t>3</w:t>
      </w:r>
      <w:r w:rsidR="0054265A" w:rsidRPr="00D5470B">
        <w:rPr>
          <w:rFonts w:ascii="Times New Roman" w:hAnsi="Times New Roman"/>
          <w:sz w:val="24"/>
          <w:szCs w:val="24"/>
        </w:rPr>
        <w:t>.000,00 zł*,</w:t>
      </w:r>
    </w:p>
    <w:p w14:paraId="7B13C682" w14:textId="54C8A3C8" w:rsidR="0093423E" w:rsidRPr="00D5470B" w:rsidRDefault="0054265A" w:rsidP="005823B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 nie przedłożenie kolejnej polisy ubezpiec</w:t>
      </w:r>
      <w:r w:rsidR="008143B6" w:rsidRPr="00D5470B">
        <w:rPr>
          <w:rFonts w:ascii="Times New Roman" w:hAnsi="Times New Roman"/>
          <w:sz w:val="24"/>
          <w:szCs w:val="24"/>
        </w:rPr>
        <w:t xml:space="preserve">zeniowej zgodnie z treścią w § 3 ust. </w:t>
      </w:r>
      <w:r w:rsidR="008B34D4">
        <w:rPr>
          <w:rFonts w:ascii="Times New Roman" w:hAnsi="Times New Roman"/>
          <w:sz w:val="24"/>
          <w:szCs w:val="24"/>
        </w:rPr>
        <w:t>5</w:t>
      </w:r>
      <w:r w:rsidRPr="00D5470B">
        <w:rPr>
          <w:rFonts w:ascii="Times New Roman" w:hAnsi="Times New Roman"/>
          <w:sz w:val="24"/>
          <w:szCs w:val="24"/>
        </w:rPr>
        <w:t xml:space="preserve"> umowy, w wysokości </w:t>
      </w:r>
      <w:r w:rsidR="00212100">
        <w:rPr>
          <w:rFonts w:ascii="Times New Roman" w:hAnsi="Times New Roman"/>
          <w:sz w:val="24"/>
          <w:szCs w:val="24"/>
        </w:rPr>
        <w:t>5</w:t>
      </w:r>
      <w:r w:rsidR="00EC71F4" w:rsidRPr="00D5470B">
        <w:rPr>
          <w:rFonts w:ascii="Times New Roman" w:hAnsi="Times New Roman"/>
          <w:sz w:val="24"/>
          <w:szCs w:val="24"/>
        </w:rPr>
        <w:t>00,00 zł za każdy dzień zwłoki.</w:t>
      </w:r>
    </w:p>
    <w:p w14:paraId="40B35E1D" w14:textId="77777777" w:rsidR="00A9437E" w:rsidRPr="00D5470B" w:rsidRDefault="00A9437E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Jeżeli kara umowna nie pokrywa poniesionej szkody Zamawiający może dochodzić odszkodowania uzupełniającego na zasadach ogólnych.</w:t>
      </w:r>
    </w:p>
    <w:p w14:paraId="3C2E6629" w14:textId="11C45651" w:rsidR="00A9437E" w:rsidRPr="00D5470B" w:rsidRDefault="00A9437E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>Zamawiający może odliczyć kary umowne od płatności należnych Wykonawcy</w:t>
      </w:r>
      <w:r w:rsidR="00AA0C61">
        <w:rPr>
          <w:rFonts w:ascii="Times New Roman" w:hAnsi="Times New Roman"/>
          <w:sz w:val="24"/>
          <w:szCs w:val="24"/>
        </w:rPr>
        <w:t>,</w:t>
      </w:r>
      <w:r w:rsidRPr="00D5470B">
        <w:rPr>
          <w:rFonts w:ascii="Times New Roman" w:hAnsi="Times New Roman"/>
          <w:sz w:val="24"/>
          <w:szCs w:val="24"/>
        </w:rPr>
        <w:t xml:space="preserve">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a Wykonawca wyraża na to zgodę. </w:t>
      </w:r>
    </w:p>
    <w:p w14:paraId="5B1214C0" w14:textId="77777777" w:rsidR="00A9437E" w:rsidRPr="00D5470B" w:rsidRDefault="00A9437E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Wykonawca nie może bez zgody Zamawiającego przenosić ani zbywać na rzecz osób trzecich praw i wierzytelności powstałych w związku z realizacją niniejszej umowy.   </w:t>
      </w:r>
    </w:p>
    <w:p w14:paraId="5FB2EC21" w14:textId="1BDE8EAE" w:rsidR="00C26C68" w:rsidRPr="00D5470B" w:rsidRDefault="00A9437E" w:rsidP="005823BD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Łączna maksymalna wysokość kar umownych, których mogą dochodzić strony wynosi </w:t>
      </w:r>
      <w:r w:rsidR="0093423E" w:rsidRPr="00D5470B">
        <w:rPr>
          <w:rFonts w:ascii="Times New Roman" w:hAnsi="Times New Roman"/>
          <w:sz w:val="24"/>
          <w:szCs w:val="24"/>
        </w:rPr>
        <w:br/>
      </w:r>
      <w:r w:rsidR="0047592E">
        <w:rPr>
          <w:rFonts w:ascii="Times New Roman" w:hAnsi="Times New Roman"/>
          <w:sz w:val="24"/>
          <w:szCs w:val="24"/>
        </w:rPr>
        <w:t>3</w:t>
      </w:r>
      <w:r w:rsidRPr="00D5470B">
        <w:rPr>
          <w:rFonts w:ascii="Times New Roman" w:hAnsi="Times New Roman"/>
          <w:sz w:val="24"/>
          <w:szCs w:val="24"/>
        </w:rPr>
        <w:t>0 % wynagrodz</w:t>
      </w:r>
      <w:r w:rsidR="001205E5" w:rsidRPr="00D5470B">
        <w:rPr>
          <w:rFonts w:ascii="Times New Roman" w:hAnsi="Times New Roman"/>
          <w:sz w:val="24"/>
          <w:szCs w:val="24"/>
        </w:rPr>
        <w:t xml:space="preserve">enia brutto, określonego w  §  </w:t>
      </w:r>
      <w:r w:rsidR="00725EE0" w:rsidRPr="00D5470B">
        <w:rPr>
          <w:rFonts w:ascii="Times New Roman" w:hAnsi="Times New Roman"/>
          <w:sz w:val="24"/>
          <w:szCs w:val="24"/>
        </w:rPr>
        <w:t>8</w:t>
      </w:r>
      <w:r w:rsidRPr="00D5470B">
        <w:rPr>
          <w:rFonts w:ascii="Times New Roman" w:hAnsi="Times New Roman"/>
          <w:sz w:val="24"/>
          <w:szCs w:val="24"/>
        </w:rPr>
        <w:t xml:space="preserve"> ust. 1 umowy.</w:t>
      </w:r>
    </w:p>
    <w:p w14:paraId="25F0AD1F" w14:textId="77777777" w:rsidR="0076180D" w:rsidRPr="00D5470B" w:rsidRDefault="0076180D" w:rsidP="00707606">
      <w:pPr>
        <w:jc w:val="both"/>
        <w:rPr>
          <w:b/>
        </w:rPr>
      </w:pPr>
    </w:p>
    <w:p w14:paraId="6753E0F7" w14:textId="77777777" w:rsidR="00EB009C" w:rsidRPr="00D5470B" w:rsidRDefault="00517670" w:rsidP="00254CF1">
      <w:pPr>
        <w:jc w:val="center"/>
        <w:rPr>
          <w:b/>
        </w:rPr>
      </w:pPr>
      <w:r w:rsidRPr="00D5470B">
        <w:rPr>
          <w:b/>
        </w:rPr>
        <w:t>§ 15</w:t>
      </w:r>
    </w:p>
    <w:p w14:paraId="17EA5CBE" w14:textId="77777777" w:rsidR="00254CF1" w:rsidRPr="00D5470B" w:rsidRDefault="00254CF1" w:rsidP="00254CF1">
      <w:pPr>
        <w:jc w:val="center"/>
        <w:rPr>
          <w:b/>
        </w:rPr>
      </w:pPr>
      <w:r w:rsidRPr="00D5470B">
        <w:rPr>
          <w:b/>
        </w:rPr>
        <w:t>Zabezpieczenia należytego wykonania umowy</w:t>
      </w:r>
    </w:p>
    <w:p w14:paraId="14F4A5EA" w14:textId="138F0B6B" w:rsidR="003B1CDE" w:rsidRPr="00D5470B" w:rsidRDefault="003B1CDE" w:rsidP="0058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wnosi</w:t>
      </w:r>
      <w:r w:rsidR="00EB009C" w:rsidRPr="00D5470B">
        <w:rPr>
          <w:rFonts w:ascii="Times New Roman" w:hAnsi="Times New Roman"/>
          <w:sz w:val="24"/>
          <w:szCs w:val="24"/>
        </w:rPr>
        <w:t xml:space="preserve"> zabezpieczeni</w:t>
      </w:r>
      <w:r w:rsidR="00421A5C">
        <w:rPr>
          <w:rFonts w:ascii="Times New Roman" w:hAnsi="Times New Roman"/>
          <w:sz w:val="24"/>
          <w:szCs w:val="24"/>
        </w:rPr>
        <w:t>e</w:t>
      </w:r>
      <w:r w:rsidR="00EB009C" w:rsidRPr="00D5470B">
        <w:rPr>
          <w:rFonts w:ascii="Times New Roman" w:hAnsi="Times New Roman"/>
          <w:sz w:val="24"/>
          <w:szCs w:val="24"/>
        </w:rPr>
        <w:t xml:space="preserve"> należytego wykonania umowy</w:t>
      </w:r>
      <w:r w:rsidR="005603CA" w:rsidRPr="00D5470B">
        <w:rPr>
          <w:rFonts w:ascii="Times New Roman" w:hAnsi="Times New Roman"/>
          <w:sz w:val="24"/>
          <w:szCs w:val="24"/>
        </w:rPr>
        <w:t>,</w:t>
      </w:r>
      <w:r w:rsidR="00421A5C">
        <w:rPr>
          <w:rFonts w:ascii="Times New Roman" w:hAnsi="Times New Roman"/>
          <w:sz w:val="24"/>
          <w:szCs w:val="24"/>
        </w:rPr>
        <w:t xml:space="preserve"> w kwocie ………………………</w:t>
      </w:r>
      <w:r w:rsidR="002604FC">
        <w:rPr>
          <w:rFonts w:ascii="Times New Roman" w:hAnsi="Times New Roman"/>
          <w:sz w:val="24"/>
          <w:szCs w:val="24"/>
        </w:rPr>
        <w:t>…..</w:t>
      </w:r>
      <w:r w:rsidR="00421A5C">
        <w:rPr>
          <w:rFonts w:ascii="Times New Roman" w:hAnsi="Times New Roman"/>
          <w:sz w:val="24"/>
          <w:szCs w:val="24"/>
        </w:rPr>
        <w:t>… złotych</w:t>
      </w:r>
      <w:r w:rsidR="00EB009C" w:rsidRPr="00D5470B">
        <w:rPr>
          <w:rFonts w:ascii="Times New Roman" w:hAnsi="Times New Roman"/>
          <w:sz w:val="24"/>
          <w:szCs w:val="24"/>
        </w:rPr>
        <w:t xml:space="preserve"> co stanowi </w:t>
      </w:r>
      <w:r w:rsidR="00EB009C" w:rsidRPr="00D5470B">
        <w:rPr>
          <w:rFonts w:ascii="Times New Roman" w:hAnsi="Times New Roman"/>
          <w:b/>
          <w:bCs/>
          <w:sz w:val="24"/>
          <w:szCs w:val="24"/>
        </w:rPr>
        <w:t>5 %</w:t>
      </w:r>
      <w:r w:rsidR="00EB009C" w:rsidRPr="00D5470B">
        <w:rPr>
          <w:rFonts w:ascii="Times New Roman" w:hAnsi="Times New Roman"/>
          <w:sz w:val="24"/>
          <w:szCs w:val="24"/>
        </w:rPr>
        <w:t xml:space="preserve"> ceny </w:t>
      </w:r>
      <w:r w:rsidRPr="00D5470B">
        <w:rPr>
          <w:rFonts w:ascii="Times New Roman" w:hAnsi="Times New Roman"/>
          <w:sz w:val="24"/>
          <w:szCs w:val="24"/>
        </w:rPr>
        <w:t>brutto przedstawionej w ofercie, najpóźniej w dniu zawarcia umowy</w:t>
      </w:r>
      <w:r w:rsidR="00EE06C1" w:rsidRPr="00D5470B">
        <w:rPr>
          <w:rFonts w:ascii="Times New Roman" w:hAnsi="Times New Roman"/>
          <w:sz w:val="24"/>
          <w:szCs w:val="24"/>
        </w:rPr>
        <w:t>.</w:t>
      </w:r>
      <w:r w:rsidRPr="00D5470B">
        <w:rPr>
          <w:rFonts w:ascii="Times New Roman" w:hAnsi="Times New Roman"/>
          <w:sz w:val="24"/>
          <w:szCs w:val="24"/>
        </w:rPr>
        <w:t xml:space="preserve"> </w:t>
      </w:r>
    </w:p>
    <w:p w14:paraId="088DC107" w14:textId="77777777" w:rsidR="00EB009C" w:rsidRPr="00D5470B" w:rsidRDefault="00EB009C" w:rsidP="0058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Zabezpieczenie należytego wyko</w:t>
      </w:r>
      <w:r w:rsidR="004F53EF" w:rsidRPr="00D5470B">
        <w:rPr>
          <w:rFonts w:ascii="Times New Roman" w:hAnsi="Times New Roman"/>
          <w:sz w:val="24"/>
          <w:szCs w:val="24"/>
        </w:rPr>
        <w:t>nania umowy wniesiono w formie:</w:t>
      </w:r>
      <w:r w:rsidRPr="00D5470B">
        <w:rPr>
          <w:rFonts w:ascii="Times New Roman" w:hAnsi="Times New Roman"/>
          <w:sz w:val="24"/>
          <w:szCs w:val="24"/>
        </w:rPr>
        <w:t>……………………….</w:t>
      </w:r>
    </w:p>
    <w:p w14:paraId="4132D3CE" w14:textId="77777777" w:rsidR="00EB009C" w:rsidRPr="00D5470B" w:rsidRDefault="00EB009C" w:rsidP="0058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Wniesione przez Wykonawcę zabezpieczenie należytego wykonania umowy przeznaczone jest na : </w:t>
      </w:r>
    </w:p>
    <w:p w14:paraId="55F44A65" w14:textId="77777777" w:rsidR="00EB009C" w:rsidRPr="00D5470B" w:rsidRDefault="004F1537" w:rsidP="00707606">
      <w:pPr>
        <w:ind w:left="720"/>
        <w:jc w:val="both"/>
      </w:pPr>
      <w:r w:rsidRPr="00D5470B">
        <w:t xml:space="preserve">- </w:t>
      </w:r>
      <w:r w:rsidR="00EB009C" w:rsidRPr="00D5470B">
        <w:t>30% na zabezpieczenie roszczeń z tytułu gwarancji i rękojmi,</w:t>
      </w:r>
    </w:p>
    <w:p w14:paraId="17D6E640" w14:textId="77777777" w:rsidR="00EB009C" w:rsidRPr="00D5470B" w:rsidRDefault="004F1537" w:rsidP="00707606">
      <w:pPr>
        <w:jc w:val="both"/>
      </w:pPr>
      <w:r w:rsidRPr="00D5470B">
        <w:t xml:space="preserve">            - </w:t>
      </w:r>
      <w:r w:rsidR="00EB009C" w:rsidRPr="00D5470B">
        <w:t>70% na zabezpieczenie zgodnego z umową wykonania robót.</w:t>
      </w:r>
    </w:p>
    <w:p w14:paraId="2A4BEBC2" w14:textId="77777777" w:rsidR="00EB009C" w:rsidRPr="00D5470B" w:rsidRDefault="00EB009C" w:rsidP="0058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Zwrot zabezpieczenia należytego wykonania umowy nastąpi w ten sposób, że: </w:t>
      </w:r>
    </w:p>
    <w:p w14:paraId="3DA04865" w14:textId="77777777" w:rsidR="00EB009C" w:rsidRPr="00D5470B" w:rsidRDefault="004F1537" w:rsidP="00707606">
      <w:pPr>
        <w:ind w:left="720"/>
        <w:jc w:val="both"/>
      </w:pPr>
      <w:r w:rsidRPr="00D5470B">
        <w:t xml:space="preserve">- </w:t>
      </w:r>
      <w:r w:rsidR="00EB009C" w:rsidRPr="00D5470B">
        <w:t xml:space="preserve">70 % w terminie </w:t>
      </w:r>
      <w:r w:rsidR="00895F9D" w:rsidRPr="00D5470B">
        <w:t xml:space="preserve">do </w:t>
      </w:r>
      <w:r w:rsidR="00EB009C" w:rsidRPr="00D5470B">
        <w:t xml:space="preserve">30 dni od daty odbioru końcowego przedmiotu umowy i uznania przez Zamawiającego przedmiotu umowy za należycie wykonany. </w:t>
      </w:r>
    </w:p>
    <w:p w14:paraId="49061924" w14:textId="77777777" w:rsidR="00EB009C" w:rsidRPr="00D5470B" w:rsidRDefault="004F1537" w:rsidP="00707606">
      <w:pPr>
        <w:jc w:val="both"/>
      </w:pPr>
      <w:r w:rsidRPr="00D5470B">
        <w:t xml:space="preserve">            - </w:t>
      </w:r>
      <w:r w:rsidR="00EB009C" w:rsidRPr="00D5470B">
        <w:t xml:space="preserve">30 % nie później niż w 15 dniu po upływie okresu rękojmi za wady. </w:t>
      </w:r>
    </w:p>
    <w:p w14:paraId="09FF5ABD" w14:textId="77777777" w:rsidR="00EB009C" w:rsidRPr="00D5470B" w:rsidRDefault="00EB009C" w:rsidP="005823B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Wykonawca nie może odmówić usunięcia wad bez względu na wysokość związanych z tym kosztów.</w:t>
      </w:r>
    </w:p>
    <w:p w14:paraId="169E9370" w14:textId="04AF69B7" w:rsidR="00586345" w:rsidRDefault="00EB009C" w:rsidP="00707606">
      <w:pPr>
        <w:pStyle w:val="Akapitzlist"/>
        <w:numPr>
          <w:ilvl w:val="0"/>
          <w:numId w:val="18"/>
        </w:numPr>
        <w:tabs>
          <w:tab w:val="left" w:pos="13348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sytuacji, gdy wystąpi konieczność przedłużenia terminu realizac</w:t>
      </w:r>
      <w:r w:rsidR="00147004" w:rsidRPr="00D5470B">
        <w:rPr>
          <w:rFonts w:ascii="Times New Roman" w:hAnsi="Times New Roman"/>
          <w:sz w:val="24"/>
          <w:szCs w:val="24"/>
        </w:rPr>
        <w:t xml:space="preserve">ji przedmiotu umowy </w:t>
      </w:r>
      <w:r w:rsidR="007B1376" w:rsidRPr="00D5470B">
        <w:rPr>
          <w:rFonts w:ascii="Times New Roman" w:hAnsi="Times New Roman"/>
          <w:sz w:val="24"/>
          <w:szCs w:val="24"/>
        </w:rPr>
        <w:br/>
      </w:r>
      <w:r w:rsidR="00D7426F" w:rsidRPr="00D5470B">
        <w:rPr>
          <w:rFonts w:ascii="Times New Roman" w:hAnsi="Times New Roman"/>
          <w:sz w:val="24"/>
          <w:szCs w:val="24"/>
        </w:rPr>
        <w:t xml:space="preserve">Wykonawca </w:t>
      </w:r>
      <w:r w:rsidRPr="00D5470B">
        <w:rPr>
          <w:rFonts w:ascii="Times New Roman" w:hAnsi="Times New Roman"/>
          <w:sz w:val="24"/>
          <w:szCs w:val="24"/>
        </w:rPr>
        <w:t>zobowiązany jest do przedłużenia terminu ważności wniesionego</w:t>
      </w:r>
      <w:r w:rsidR="00F07C97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zabezpieczenia należytego wykonania umowy, albo jeśli nie jest to możliwe, do wniesienia nowego zabezpieczenia na okres wynikający z aneksu do umowy. W przeciwnym razie Zamawiający ma prawo potrącić wartość zabezpieczenia należytego wykonania umowy </w:t>
      </w:r>
      <w:r w:rsidR="00AA0C61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z płatności za wykonanie przedmiotu umowy.</w:t>
      </w:r>
    </w:p>
    <w:p w14:paraId="7995C6AF" w14:textId="77777777" w:rsidR="00AA0C61" w:rsidRPr="00D5470B" w:rsidRDefault="00AA0C61" w:rsidP="00AA0C61">
      <w:pPr>
        <w:pStyle w:val="Akapitzlist"/>
        <w:tabs>
          <w:tab w:val="left" w:pos="13348"/>
        </w:tabs>
        <w:snapToGri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F5EF2EE" w14:textId="6E5C1CD6" w:rsidR="007B67DC" w:rsidRPr="00D5470B" w:rsidRDefault="007B67DC" w:rsidP="007B67DC">
      <w:pPr>
        <w:jc w:val="center"/>
        <w:rPr>
          <w:b/>
        </w:rPr>
      </w:pPr>
      <w:r w:rsidRPr="00D5470B">
        <w:rPr>
          <w:b/>
        </w:rPr>
        <w:t>§ 1</w:t>
      </w:r>
      <w:r>
        <w:rPr>
          <w:b/>
        </w:rPr>
        <w:t>7</w:t>
      </w:r>
    </w:p>
    <w:p w14:paraId="21CE6FBE" w14:textId="43E0D054" w:rsidR="0076180D" w:rsidRPr="00D5470B" w:rsidRDefault="00517670" w:rsidP="00894373">
      <w:pPr>
        <w:jc w:val="center"/>
        <w:rPr>
          <w:b/>
        </w:rPr>
      </w:pPr>
      <w:r w:rsidRPr="00D5470B">
        <w:rPr>
          <w:b/>
        </w:rPr>
        <w:t>Zmiany umowy</w:t>
      </w:r>
    </w:p>
    <w:p w14:paraId="0B0658BE" w14:textId="689ECEA3" w:rsidR="00AA0C61" w:rsidRDefault="00AA0C61" w:rsidP="005823B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zachodzi co najmniej jedna z n/w okoliczności, a zmiany zostały przewidziane w ogłoszeniu o zamówienie lub specyfikacji warunków zamówienia. </w:t>
      </w:r>
    </w:p>
    <w:p w14:paraId="162E4526" w14:textId="77777777" w:rsidR="00AA0C61" w:rsidRPr="00AA0C61" w:rsidRDefault="00AA0C61" w:rsidP="00AA0C61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171020D" w14:textId="01F40F94" w:rsidR="00EB009C" w:rsidRPr="00D5470B" w:rsidRDefault="00EB009C" w:rsidP="005823BD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  <w:lang w:val="x-none"/>
        </w:rPr>
        <w:t>Wszelkie zmiany umowy wymagają formy pisemnej pod rygorem nieważności i mogą</w:t>
      </w:r>
      <w:r w:rsidRPr="00D5470B">
        <w:rPr>
          <w:rFonts w:ascii="Times New Roman" w:hAnsi="Times New Roman"/>
          <w:sz w:val="24"/>
          <w:szCs w:val="24"/>
        </w:rPr>
        <w:t xml:space="preserve"> </w:t>
      </w:r>
      <w:r w:rsidRPr="00D5470B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5470B">
        <w:rPr>
          <w:rFonts w:ascii="Times New Roman" w:hAnsi="Times New Roman"/>
          <w:sz w:val="24"/>
          <w:szCs w:val="24"/>
        </w:rPr>
        <w:t xml:space="preserve">dotyczyć: </w:t>
      </w:r>
    </w:p>
    <w:p w14:paraId="37687840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zmiany ustawowej stawki podatku VAT,</w:t>
      </w:r>
    </w:p>
    <w:p w14:paraId="3DDA0CB0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zmiany formy zabezpieczenia należytego wykonania umowy,</w:t>
      </w:r>
    </w:p>
    <w:p w14:paraId="712582D1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zmiany danych adresowych stron, ich rachunków bankowych bądź zmiany osób wymienionych przez strony do realizacji umowy,</w:t>
      </w:r>
    </w:p>
    <w:p w14:paraId="471885AF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zmiany formy prawnej prowadzenia działalności gospodarczej przez Wykonawcę,</w:t>
      </w:r>
    </w:p>
    <w:p w14:paraId="12CD6ADC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wykonania przez podwykonawcę innej części zamówienia, niż tej którą Wykonawca wskazał w ofercie, że powierzy ją do wykonania podwykonawcy, w sytuacji kiedy będzie to korzystne w realizacji zamówienia,</w:t>
      </w:r>
    </w:p>
    <w:p w14:paraId="6D893D0E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realizacji przez podwykonawcę części zamówienia, której Wykonawca nie wskazał </w:t>
      </w:r>
      <w:r w:rsidR="005779DA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ofercie, że powierzy ją do wykonania podwykonawcy,</w:t>
      </w:r>
    </w:p>
    <w:p w14:paraId="44F838B3" w14:textId="77777777" w:rsidR="00EB009C" w:rsidRPr="00D5470B" w:rsidRDefault="00EB009C" w:rsidP="005823BD">
      <w:pPr>
        <w:pStyle w:val="Akapitzlist"/>
        <w:widowControl w:val="0"/>
        <w:numPr>
          <w:ilvl w:val="0"/>
          <w:numId w:val="20"/>
        </w:numPr>
        <w:tabs>
          <w:tab w:val="left" w:pos="-14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zmiany terminu realizacji umowy w sytuacji: </w:t>
      </w:r>
    </w:p>
    <w:p w14:paraId="01A3F330" w14:textId="22A4F0D9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wystąpienia niekorzystnych warunków atmosferycznych uniemożliwiających realizację robót o czas ich trwania pod warunkiem wskazania wpływu zaistnienia takich warunków, </w:t>
      </w:r>
    </w:p>
    <w:p w14:paraId="09B528D8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lastRenderedPageBreak/>
        <w:t>w przypadku sytuacji finansowej zamawiającego umożliwiającej wcześniejsze dokonanie płatności za wykonanie przedmiotu umowy i zgody na powyższe wykonawcy, strony mogą dokonać modyfikacji w zakresie terminu wykonania zadania i terminu płatności poprzez skrócenie faktycznego czasu wykonania umowy i realizacji płatności,</w:t>
      </w:r>
    </w:p>
    <w:p w14:paraId="05ECA6FD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wstrzymania prac z przyczyn niezależnych od Zamawiającego lub Wykonawcy, </w:t>
      </w:r>
    </w:p>
    <w:p w14:paraId="62CEDF95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wskutek decyzji organów uprawnionych do wstrzymania lub przerwania robót,</w:t>
      </w:r>
    </w:p>
    <w:p w14:paraId="35644B02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wystąpienia w trakcie wykonywania robót kolizji sieci mediów lub innych przeszkód, które nie wynikają z dostarczonej Wykonawcy przez Zamawiającego dokumentacji technicznej,</w:t>
      </w:r>
    </w:p>
    <w:p w14:paraId="639E4EDC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przekroczenia przewidzianych przepisami </w:t>
      </w:r>
      <w:r w:rsidR="008F5129" w:rsidRPr="00D5470B">
        <w:rPr>
          <w:rFonts w:ascii="Times New Roman" w:hAnsi="Times New Roman"/>
          <w:sz w:val="24"/>
          <w:szCs w:val="24"/>
        </w:rPr>
        <w:t xml:space="preserve">prawa terminów trwania procedur </w:t>
      </w:r>
      <w:r w:rsidRPr="00D5470B">
        <w:rPr>
          <w:rFonts w:ascii="Times New Roman" w:hAnsi="Times New Roman"/>
          <w:sz w:val="24"/>
          <w:szCs w:val="24"/>
        </w:rPr>
        <w:t>administracyjnych;</w:t>
      </w:r>
    </w:p>
    <w:p w14:paraId="4B444488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wystąpienia nieprzewidzianych lub odmiennych  od przyjętych w dokumentacji projektowej warunków, mimo zachowania należytej staranności Wykonawcy, </w:t>
      </w:r>
    </w:p>
    <w:p w14:paraId="150603DA" w14:textId="77777777" w:rsidR="00EB009C" w:rsidRPr="00D5470B" w:rsidRDefault="00EB009C" w:rsidP="005823B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wystąpienia okoliczności o obiektywnym charakterze, skutkujących niemożliwością dotrzymania terminów wykonania umowy, </w:t>
      </w:r>
    </w:p>
    <w:p w14:paraId="22CE91FF" w14:textId="77777777" w:rsidR="00EB009C" w:rsidRPr="00D5470B" w:rsidRDefault="00EB009C" w:rsidP="005823B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sposobu wykonania przedmiotu umowy w przypadku:</w:t>
      </w:r>
    </w:p>
    <w:p w14:paraId="69C3A845" w14:textId="77777777" w:rsidR="00EB009C" w:rsidRPr="00D5470B" w:rsidRDefault="00EB009C" w:rsidP="005823B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celowości lub konieczności zrealizowania przedmiotu umowy przy zastosowaniu innych rozwiązań technicznych, technologicznych lub materiałowych niż przewidziane </w:t>
      </w:r>
      <w:r w:rsidR="00B2048C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 xml:space="preserve">w dokumentacji projektowej, </w:t>
      </w:r>
    </w:p>
    <w:p w14:paraId="121B4798" w14:textId="77777777" w:rsidR="00EB009C" w:rsidRPr="00D5470B" w:rsidRDefault="00EB009C" w:rsidP="005823B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wystąpienia warunków terenowych, geologicznych odmiennych od przyjętych </w:t>
      </w:r>
      <w:r w:rsidR="005779DA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dokumentacji projektowej,</w:t>
      </w:r>
    </w:p>
    <w:p w14:paraId="3B96549B" w14:textId="77777777" w:rsidR="002A16A3" w:rsidRDefault="00EB009C" w:rsidP="005823B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stwierdzenia wad lub wprowadzenia zmian w dokumentacji projektowej skutkujących koniecznością </w:t>
      </w:r>
      <w:r w:rsidR="00E64454" w:rsidRPr="00D5470B">
        <w:rPr>
          <w:rFonts w:ascii="Times New Roman" w:hAnsi="Times New Roman"/>
          <w:sz w:val="24"/>
          <w:szCs w:val="24"/>
        </w:rPr>
        <w:t>dokonania zmian lub uzupełnień.</w:t>
      </w:r>
    </w:p>
    <w:p w14:paraId="7418AB9A" w14:textId="77777777" w:rsidR="00F07C97" w:rsidRPr="00D5470B" w:rsidRDefault="00F07C97" w:rsidP="00F07C97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300620" w14:textId="77777777" w:rsidR="007741D5" w:rsidRPr="00D5470B" w:rsidRDefault="007741D5" w:rsidP="00707606">
      <w:pPr>
        <w:jc w:val="both"/>
        <w:rPr>
          <w:b/>
        </w:rPr>
      </w:pPr>
    </w:p>
    <w:p w14:paraId="42CFFFE0" w14:textId="413F7945" w:rsidR="00EB009C" w:rsidRPr="00D5470B" w:rsidRDefault="00517670" w:rsidP="00517670">
      <w:pPr>
        <w:jc w:val="center"/>
        <w:rPr>
          <w:b/>
        </w:rPr>
      </w:pPr>
      <w:r w:rsidRPr="00D5470B">
        <w:rPr>
          <w:b/>
        </w:rPr>
        <w:t>§ 1</w:t>
      </w:r>
      <w:r w:rsidR="007741D5">
        <w:rPr>
          <w:b/>
        </w:rPr>
        <w:t>8</w:t>
      </w:r>
    </w:p>
    <w:p w14:paraId="2414A8F0" w14:textId="29E7AAF4" w:rsidR="0076180D" w:rsidRPr="00D5470B" w:rsidRDefault="00517670" w:rsidP="00F96079">
      <w:pPr>
        <w:jc w:val="center"/>
        <w:rPr>
          <w:b/>
        </w:rPr>
      </w:pPr>
      <w:r w:rsidRPr="00D5470B">
        <w:rPr>
          <w:b/>
        </w:rPr>
        <w:t>Odstąpienie od umowy</w:t>
      </w:r>
    </w:p>
    <w:p w14:paraId="22553D73" w14:textId="77777777" w:rsidR="00EB009C" w:rsidRPr="00D5470B" w:rsidRDefault="00EB009C" w:rsidP="005823BD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Zamawiającemu przysługuje prawo odstąpienia od umowy w trakcie jej obowiązywania, gdy:</w:t>
      </w:r>
    </w:p>
    <w:p w14:paraId="3B23352D" w14:textId="77777777" w:rsidR="00EB009C" w:rsidRPr="00D5470B" w:rsidRDefault="00EB009C" w:rsidP="005823BD">
      <w:pPr>
        <w:numPr>
          <w:ilvl w:val="0"/>
          <w:numId w:val="24"/>
        </w:numPr>
        <w:contextualSpacing/>
        <w:jc w:val="both"/>
      </w:pPr>
      <w:r w:rsidRPr="00D5470B">
        <w:t>zostanie złożony wniosek o ogłoszenie upadłości lub gdy zostanie ogłoszona likwidacja przedsiębiorstwa Wykonawcy</w:t>
      </w:r>
      <w:r w:rsidR="00E5117C" w:rsidRPr="00D5470B">
        <w:t>,</w:t>
      </w:r>
    </w:p>
    <w:p w14:paraId="50BBD55D" w14:textId="77777777" w:rsidR="00EB009C" w:rsidRPr="00D5470B" w:rsidRDefault="00EB009C" w:rsidP="005823BD">
      <w:pPr>
        <w:numPr>
          <w:ilvl w:val="0"/>
          <w:numId w:val="24"/>
        </w:numPr>
        <w:contextualSpacing/>
        <w:jc w:val="both"/>
      </w:pPr>
      <w:r w:rsidRPr="00D5470B">
        <w:t>zostanie wydany nakaz zajęcia majątku Wykonawcy</w:t>
      </w:r>
      <w:r w:rsidR="00E5117C" w:rsidRPr="00D5470B">
        <w:t>,</w:t>
      </w:r>
    </w:p>
    <w:p w14:paraId="50F53EB4" w14:textId="77777777" w:rsidR="00EB009C" w:rsidRPr="00D5470B" w:rsidRDefault="00EB009C" w:rsidP="005823BD">
      <w:pPr>
        <w:numPr>
          <w:ilvl w:val="0"/>
          <w:numId w:val="24"/>
        </w:numPr>
        <w:contextualSpacing/>
        <w:jc w:val="both"/>
      </w:pPr>
      <w:r w:rsidRPr="00D5470B">
        <w:t>Wykonawca nie rozpoczął robót bez uzasadnionych przyczyn lub nie kontynuuje ich – pomimo wezwania Zamawiającego złożonego na piśmie</w:t>
      </w:r>
      <w:r w:rsidR="00E5117C" w:rsidRPr="00D5470B">
        <w:t>,</w:t>
      </w:r>
    </w:p>
    <w:p w14:paraId="6B736B23" w14:textId="77777777" w:rsidR="00EB009C" w:rsidRPr="00D5470B" w:rsidRDefault="00EB009C" w:rsidP="005823BD">
      <w:pPr>
        <w:numPr>
          <w:ilvl w:val="0"/>
          <w:numId w:val="24"/>
        </w:numPr>
        <w:contextualSpacing/>
        <w:jc w:val="both"/>
      </w:pPr>
      <w:r w:rsidRPr="00D5470B">
        <w:t>Wykonawca realizuje przedmiot umowy w sposób sprzeczny z postanowieniami umowy, dokumentacją techniczną lub wskazaniami Zamawiającego</w:t>
      </w:r>
      <w:r w:rsidR="00E5117C" w:rsidRPr="00D5470B">
        <w:t>,</w:t>
      </w:r>
    </w:p>
    <w:p w14:paraId="45E1FF32" w14:textId="77777777" w:rsidR="00EB009C" w:rsidRPr="00D5470B" w:rsidRDefault="00EB009C" w:rsidP="005823BD">
      <w:pPr>
        <w:numPr>
          <w:ilvl w:val="0"/>
          <w:numId w:val="24"/>
        </w:numPr>
        <w:contextualSpacing/>
        <w:jc w:val="both"/>
      </w:pPr>
      <w:r w:rsidRPr="00D5470B">
        <w:t xml:space="preserve">zaistnieje istotna zmiana okoliczności powodująca, że wykonanie umowy nie leży </w:t>
      </w:r>
      <w:r w:rsidR="005779DA" w:rsidRPr="00D5470B">
        <w:br/>
      </w:r>
      <w:r w:rsidRPr="00D5470B">
        <w:t>w interesie publicznym, czego nie można było przewidzieć w chwili podpisania umowy.</w:t>
      </w:r>
    </w:p>
    <w:p w14:paraId="0A080725" w14:textId="77777777" w:rsidR="00EB009C" w:rsidRPr="00D5470B" w:rsidRDefault="00EB009C" w:rsidP="005823BD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Odstąpienie od umowy powinno nastąpić w formie pisemnej z podaniem uzasadnienia-  </w:t>
      </w:r>
      <w:r w:rsidR="005779DA" w:rsidRPr="00D5470B">
        <w:rPr>
          <w:rFonts w:ascii="Times New Roman" w:hAnsi="Times New Roman"/>
          <w:sz w:val="24"/>
          <w:szCs w:val="24"/>
        </w:rPr>
        <w:br/>
      </w:r>
      <w:r w:rsidRPr="00D5470B">
        <w:rPr>
          <w:rFonts w:ascii="Times New Roman" w:hAnsi="Times New Roman"/>
          <w:sz w:val="24"/>
          <w:szCs w:val="24"/>
        </w:rPr>
        <w:t>w terminie 30 dni od dnia, w którym Zamawiający dowiedział się o okolicznościach uzasadniających odstąpienie.</w:t>
      </w:r>
    </w:p>
    <w:p w14:paraId="7106D215" w14:textId="77777777" w:rsidR="00EB009C" w:rsidRPr="00D5470B" w:rsidRDefault="00EB009C" w:rsidP="005823BD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 wypadku odstąpienia od umowy Wykonawcę oraz Zamawiającego obciążają następujące obowiązki szczegółowe:</w:t>
      </w:r>
    </w:p>
    <w:p w14:paraId="2DB65FF3" w14:textId="77777777" w:rsidR="00EB009C" w:rsidRPr="00D5470B" w:rsidRDefault="00EB009C" w:rsidP="005823BD">
      <w:pPr>
        <w:numPr>
          <w:ilvl w:val="0"/>
          <w:numId w:val="25"/>
        </w:numPr>
        <w:contextualSpacing/>
        <w:jc w:val="both"/>
      </w:pPr>
      <w:r w:rsidRPr="00D5470B">
        <w:t>w terminie 14 dni od daty odstąpienia od umowy, Wykonawca przy udziale Zamawiającego sporządzi szczegółowy protokół inwentaryzacji robót w toku, według stanu na dzień odstąpienia</w:t>
      </w:r>
      <w:r w:rsidR="00E5117C" w:rsidRPr="00D5470B">
        <w:t>,</w:t>
      </w:r>
    </w:p>
    <w:p w14:paraId="488BAB8B" w14:textId="77777777" w:rsidR="00EB009C" w:rsidRPr="00D5470B" w:rsidRDefault="00EB009C" w:rsidP="005823BD">
      <w:pPr>
        <w:numPr>
          <w:ilvl w:val="0"/>
          <w:numId w:val="25"/>
        </w:numPr>
        <w:contextualSpacing/>
        <w:jc w:val="both"/>
      </w:pPr>
      <w:r w:rsidRPr="00D5470B">
        <w:t>Wykonawca zabezpieczy przerwane roboty w zakresie obustronnie uzgodnionym na koszt tej strony, która ponosi winę za odstąpienie od umowy</w:t>
      </w:r>
      <w:r w:rsidR="00E5117C" w:rsidRPr="00D5470B">
        <w:t>,</w:t>
      </w:r>
    </w:p>
    <w:p w14:paraId="3140CB2A" w14:textId="77777777" w:rsidR="00EB009C" w:rsidRPr="00D5470B" w:rsidRDefault="00EB009C" w:rsidP="005823BD">
      <w:pPr>
        <w:numPr>
          <w:ilvl w:val="0"/>
          <w:numId w:val="25"/>
        </w:numPr>
        <w:contextualSpacing/>
        <w:jc w:val="both"/>
      </w:pPr>
      <w:r w:rsidRPr="00D5470B">
        <w:t xml:space="preserve">wykonawca zgłosi do dokonania odbioru przez Zamawiającego robót przerwanych oraz robót zabezpieczających, jeżeli odstąpienie od umowy nastąpiło z przyczyn, za które Wykonawca nie odpowiada, a Zamawiający dokona ich odbioru w ciągu 14 dni </w:t>
      </w:r>
      <w:r w:rsidRPr="00D5470B">
        <w:lastRenderedPageBreak/>
        <w:t>roboczych i zapłaty wynagrodzenia za roboty, które zostały wykonane do dnia odstąpienia</w:t>
      </w:r>
      <w:r w:rsidR="00E5117C" w:rsidRPr="00D5470B">
        <w:t>,</w:t>
      </w:r>
    </w:p>
    <w:p w14:paraId="1DBED1AB" w14:textId="77777777" w:rsidR="007B1376" w:rsidRPr="00D5470B" w:rsidRDefault="00EB009C" w:rsidP="005823BD">
      <w:pPr>
        <w:numPr>
          <w:ilvl w:val="0"/>
          <w:numId w:val="25"/>
        </w:numPr>
        <w:contextualSpacing/>
        <w:jc w:val="both"/>
      </w:pPr>
      <w:r w:rsidRPr="00D5470B">
        <w:t xml:space="preserve">Wykonawca niezwłocznie, a najpóźniej w terminie 7 dni od dnia odstąpienia, usunie </w:t>
      </w:r>
      <w:r w:rsidR="005779DA" w:rsidRPr="00D5470B">
        <w:br/>
      </w:r>
      <w:r w:rsidRPr="00D5470B">
        <w:t>z terenu budowy urządzenia zaplecza przez niego dostarczone lub wzniesione.</w:t>
      </w:r>
    </w:p>
    <w:p w14:paraId="3C7E4492" w14:textId="77777777" w:rsidR="007B1376" w:rsidRPr="00D5470B" w:rsidRDefault="007B1376" w:rsidP="00707606">
      <w:pPr>
        <w:jc w:val="both"/>
        <w:rPr>
          <w:b/>
        </w:rPr>
      </w:pPr>
    </w:p>
    <w:p w14:paraId="53195866" w14:textId="5F13AC5A" w:rsidR="00EB009C" w:rsidRPr="00D5470B" w:rsidRDefault="00A031A5" w:rsidP="00A031A5">
      <w:pPr>
        <w:jc w:val="center"/>
        <w:rPr>
          <w:b/>
        </w:rPr>
      </w:pPr>
      <w:r w:rsidRPr="00D5470B">
        <w:rPr>
          <w:b/>
        </w:rPr>
        <w:t>§ 1</w:t>
      </w:r>
      <w:r w:rsidR="007741D5">
        <w:rPr>
          <w:b/>
        </w:rPr>
        <w:t>9</w:t>
      </w:r>
    </w:p>
    <w:p w14:paraId="0E612636" w14:textId="77777777" w:rsidR="00EB009C" w:rsidRPr="00D5470B" w:rsidRDefault="00EB009C" w:rsidP="00707606">
      <w:pPr>
        <w:jc w:val="both"/>
      </w:pPr>
      <w:r w:rsidRPr="00D5470B">
        <w:t>Załącznikiem do umowy jest :</w:t>
      </w:r>
    </w:p>
    <w:p w14:paraId="7A2D2196" w14:textId="390C9176" w:rsidR="00F16C3D" w:rsidRPr="008261AA" w:rsidRDefault="00F16C3D" w:rsidP="008261AA">
      <w:pPr>
        <w:numPr>
          <w:ilvl w:val="0"/>
          <w:numId w:val="3"/>
        </w:numPr>
        <w:jc w:val="both"/>
        <w:rPr>
          <w:color w:val="000000" w:themeColor="text1"/>
        </w:rPr>
      </w:pPr>
      <w:r w:rsidRPr="00FB169C">
        <w:rPr>
          <w:color w:val="000000" w:themeColor="text1"/>
        </w:rPr>
        <w:t>P</w:t>
      </w:r>
      <w:r w:rsidR="00EB009C" w:rsidRPr="00FB169C">
        <w:rPr>
          <w:color w:val="000000" w:themeColor="text1"/>
        </w:rPr>
        <w:t>olisa OC</w:t>
      </w:r>
      <w:r w:rsidRPr="00FB169C">
        <w:rPr>
          <w:color w:val="000000" w:themeColor="text1"/>
        </w:rPr>
        <w:t>.</w:t>
      </w:r>
    </w:p>
    <w:p w14:paraId="6651312A" w14:textId="2341A7B9" w:rsidR="002C57F7" w:rsidRPr="008261AA" w:rsidRDefault="00F96079" w:rsidP="00E405C2">
      <w:pPr>
        <w:numPr>
          <w:ilvl w:val="0"/>
          <w:numId w:val="3"/>
        </w:numPr>
        <w:jc w:val="both"/>
      </w:pPr>
      <w:r w:rsidRPr="008261AA">
        <w:t>Harmonogram rzeczowo-finansowy.</w:t>
      </w:r>
    </w:p>
    <w:p w14:paraId="53D7F8B1" w14:textId="4F24E937" w:rsidR="00EB009C" w:rsidRPr="00D5470B" w:rsidRDefault="00A031A5" w:rsidP="00A031A5">
      <w:pPr>
        <w:jc w:val="center"/>
        <w:rPr>
          <w:b/>
        </w:rPr>
      </w:pPr>
      <w:r w:rsidRPr="00D5470B">
        <w:rPr>
          <w:b/>
        </w:rPr>
        <w:t xml:space="preserve">§ </w:t>
      </w:r>
      <w:r w:rsidR="007741D5">
        <w:rPr>
          <w:b/>
        </w:rPr>
        <w:t>20</w:t>
      </w:r>
    </w:p>
    <w:p w14:paraId="1F6C6F60" w14:textId="1F4A1683" w:rsidR="009679E3" w:rsidRPr="00D5470B" w:rsidRDefault="007B5EF9" w:rsidP="005823B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 xml:space="preserve">W sprawach nie uregulowanych w niniejszej </w:t>
      </w:r>
      <w:r w:rsidR="009679E3" w:rsidRPr="00D5470B">
        <w:rPr>
          <w:rFonts w:ascii="Times New Roman" w:hAnsi="Times New Roman"/>
          <w:sz w:val="24"/>
          <w:szCs w:val="24"/>
        </w:rPr>
        <w:t xml:space="preserve">umowie </w:t>
      </w:r>
      <w:r w:rsidR="0047592E">
        <w:rPr>
          <w:rFonts w:ascii="Times New Roman" w:hAnsi="Times New Roman"/>
          <w:sz w:val="24"/>
          <w:szCs w:val="24"/>
        </w:rPr>
        <w:t>stosuje się przepisy Kodeksu cywilnego, Prawa budowlanego oraz ustawy z dnia 11 września 2019r. Prawo zamówień publicznych</w:t>
      </w:r>
      <w:r w:rsidR="00E71B01">
        <w:rPr>
          <w:rFonts w:ascii="Times New Roman" w:hAnsi="Times New Roman"/>
          <w:sz w:val="24"/>
          <w:szCs w:val="24"/>
        </w:rPr>
        <w:t xml:space="preserve"> (Dz. U. z 202</w:t>
      </w:r>
      <w:r w:rsidR="001C38F5">
        <w:rPr>
          <w:rFonts w:ascii="Times New Roman" w:hAnsi="Times New Roman"/>
          <w:sz w:val="24"/>
          <w:szCs w:val="24"/>
        </w:rPr>
        <w:t>4</w:t>
      </w:r>
      <w:r w:rsidR="00E71B01">
        <w:rPr>
          <w:rFonts w:ascii="Times New Roman" w:hAnsi="Times New Roman"/>
          <w:sz w:val="24"/>
          <w:szCs w:val="24"/>
        </w:rPr>
        <w:t xml:space="preserve"> r., poz. 1</w:t>
      </w:r>
      <w:r w:rsidR="001C38F5">
        <w:rPr>
          <w:rFonts w:ascii="Times New Roman" w:hAnsi="Times New Roman"/>
          <w:sz w:val="24"/>
          <w:szCs w:val="24"/>
        </w:rPr>
        <w:t>320</w:t>
      </w:r>
      <w:r w:rsidR="00E71B01">
        <w:rPr>
          <w:rFonts w:ascii="Times New Roman" w:hAnsi="Times New Roman"/>
          <w:sz w:val="24"/>
          <w:szCs w:val="24"/>
        </w:rPr>
        <w:t>, ze zm.).</w:t>
      </w:r>
      <w:r w:rsidR="0047592E">
        <w:rPr>
          <w:rFonts w:ascii="Times New Roman" w:hAnsi="Times New Roman"/>
          <w:sz w:val="24"/>
          <w:szCs w:val="24"/>
        </w:rPr>
        <w:t xml:space="preserve"> </w:t>
      </w:r>
    </w:p>
    <w:p w14:paraId="1DF97DE2" w14:textId="77777777" w:rsidR="009679E3" w:rsidRPr="00D5470B" w:rsidRDefault="009679E3" w:rsidP="005823B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kern w:val="24"/>
          <w:sz w:val="24"/>
          <w:szCs w:val="24"/>
        </w:rPr>
      </w:pPr>
      <w:r w:rsidRPr="00D5470B">
        <w:rPr>
          <w:rFonts w:ascii="Times New Roman" w:hAnsi="Times New Roman"/>
          <w:sz w:val="24"/>
          <w:szCs w:val="24"/>
        </w:rPr>
        <w:t>Wszystkie spory wynikające z wykonania tej umowy, strony poddają rozstrzygnięciu przez sąd właściwy dla siedziby Zamawiającego.</w:t>
      </w:r>
    </w:p>
    <w:p w14:paraId="075F0FF0" w14:textId="77777777" w:rsidR="003B1CDE" w:rsidRPr="00D5470B" w:rsidRDefault="007B5EF9" w:rsidP="005823BD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kern w:val="24"/>
          <w:sz w:val="24"/>
          <w:szCs w:val="24"/>
        </w:rPr>
      </w:pPr>
      <w:r w:rsidRPr="00D5470B">
        <w:rPr>
          <w:rFonts w:ascii="Times New Roman" w:hAnsi="Times New Roman"/>
          <w:kern w:val="24"/>
          <w:sz w:val="24"/>
          <w:szCs w:val="24"/>
        </w:rPr>
        <w:t>Wszystkie zmiany postanowień zawartej umowy wymagają zgody obu stron i zachowania formy pisemnej (aneks) pod rygorem nieważności.</w:t>
      </w:r>
    </w:p>
    <w:p w14:paraId="64F30C94" w14:textId="77777777" w:rsidR="003B1CDE" w:rsidRPr="00D5470B" w:rsidRDefault="003B1CDE" w:rsidP="00707606">
      <w:pPr>
        <w:jc w:val="both"/>
        <w:rPr>
          <w:b/>
        </w:rPr>
      </w:pPr>
    </w:p>
    <w:p w14:paraId="5B3671EA" w14:textId="50369F54" w:rsidR="00C52A32" w:rsidRPr="00D5470B" w:rsidRDefault="00A031A5" w:rsidP="00A031A5">
      <w:pPr>
        <w:jc w:val="center"/>
        <w:rPr>
          <w:b/>
        </w:rPr>
      </w:pPr>
      <w:r w:rsidRPr="00D5470B">
        <w:rPr>
          <w:b/>
        </w:rPr>
        <w:t>§ 2</w:t>
      </w:r>
      <w:r w:rsidR="007741D5">
        <w:rPr>
          <w:b/>
        </w:rPr>
        <w:t>1</w:t>
      </w:r>
    </w:p>
    <w:p w14:paraId="4FF93CE6" w14:textId="1A10C3FE" w:rsidR="006056B9" w:rsidRDefault="00C52A32" w:rsidP="00707606">
      <w:pPr>
        <w:jc w:val="both"/>
      </w:pPr>
      <w:r w:rsidRPr="00D5470B">
        <w:t xml:space="preserve">Umowa została sporządzona w 4 jednobrzmiących egzemplarzach: 3 dla </w:t>
      </w:r>
      <w:r w:rsidR="00B2048C" w:rsidRPr="00D5470B">
        <w:t>Zamawiającego</w:t>
      </w:r>
      <w:r w:rsidRPr="00D5470B">
        <w:t xml:space="preserve"> </w:t>
      </w:r>
      <w:r w:rsidR="00E71B01">
        <w:br/>
      </w:r>
      <w:r w:rsidRPr="00D5470B">
        <w:t>i jeden dla Wykonawcy</w:t>
      </w:r>
      <w:r w:rsidR="0015189A" w:rsidRPr="00D5470B">
        <w:t>.</w:t>
      </w:r>
    </w:p>
    <w:p w14:paraId="5C431B9C" w14:textId="77777777" w:rsidR="00522C2A" w:rsidRPr="00522C2A" w:rsidRDefault="00522C2A" w:rsidP="00707606">
      <w:pPr>
        <w:jc w:val="both"/>
      </w:pPr>
    </w:p>
    <w:p w14:paraId="6EDAE515" w14:textId="0CBA3813" w:rsidR="002F7A39" w:rsidRDefault="00C52A32" w:rsidP="00707606">
      <w:pPr>
        <w:jc w:val="both"/>
        <w:rPr>
          <w:b/>
        </w:rPr>
      </w:pPr>
      <w:r w:rsidRPr="00D5470B">
        <w:rPr>
          <w:b/>
        </w:rPr>
        <w:t>Zamawiający</w:t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</w:r>
      <w:r w:rsidRPr="00D5470B">
        <w:rPr>
          <w:b/>
        </w:rPr>
        <w:tab/>
        <w:t xml:space="preserve">                       Wykonawca</w:t>
      </w:r>
      <w:r w:rsidRPr="00D5470B">
        <w:rPr>
          <w:b/>
        </w:rPr>
        <w:tab/>
      </w:r>
    </w:p>
    <w:p w14:paraId="5FD88698" w14:textId="77777777" w:rsidR="0015189A" w:rsidRPr="00D5470B" w:rsidRDefault="0015189A" w:rsidP="00707606">
      <w:pPr>
        <w:jc w:val="both"/>
        <w:rPr>
          <w:b/>
        </w:rPr>
      </w:pPr>
    </w:p>
    <w:p w14:paraId="2E11E4D3" w14:textId="77777777" w:rsidR="00C52A32" w:rsidRPr="00D5470B" w:rsidRDefault="00C641E7" w:rsidP="00707606">
      <w:pPr>
        <w:jc w:val="both"/>
        <w:rPr>
          <w:b/>
        </w:rPr>
      </w:pPr>
      <w:r w:rsidRPr="00D5470B">
        <w:rPr>
          <w:b/>
        </w:rPr>
        <w:t>Kontrasygnata Skarbnika:</w:t>
      </w:r>
    </w:p>
    <w:p w14:paraId="4C555775" w14:textId="54039B6A" w:rsidR="009B3687" w:rsidRPr="001C38F5" w:rsidRDefault="00C52A32" w:rsidP="00707606">
      <w:pPr>
        <w:pStyle w:val="Bezodstpw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1C38F5">
        <w:rPr>
          <w:rFonts w:ascii="Times New Roman" w:hAnsi="Times New Roman" w:cs="Times New Roman"/>
          <w:sz w:val="16"/>
          <w:szCs w:val="16"/>
          <w:vertAlign w:val="superscript"/>
        </w:rPr>
        <w:t>*</w:t>
      </w:r>
      <w:r w:rsidRPr="001C38F5">
        <w:rPr>
          <w:rFonts w:ascii="Times New Roman" w:hAnsi="Times New Roman" w:cs="Times New Roman"/>
          <w:sz w:val="16"/>
          <w:szCs w:val="16"/>
        </w:rPr>
        <w:t>niepotrzebne skreślić</w:t>
      </w:r>
    </w:p>
    <w:sectPr w:rsidR="009B3687" w:rsidRPr="001C38F5" w:rsidSect="007741D5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B1F97" w14:textId="77777777" w:rsidR="00A929EC" w:rsidRDefault="00A929EC" w:rsidP="008C2DE1">
      <w:r>
        <w:separator/>
      </w:r>
    </w:p>
  </w:endnote>
  <w:endnote w:type="continuationSeparator" w:id="0">
    <w:p w14:paraId="6B195D22" w14:textId="77777777" w:rsidR="00A929EC" w:rsidRDefault="00A929EC" w:rsidP="008C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035895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E620F1C" w14:textId="77777777" w:rsidR="00A34CC7" w:rsidRPr="00556A39" w:rsidRDefault="00A34CC7">
        <w:pPr>
          <w:pStyle w:val="Stopka"/>
          <w:jc w:val="center"/>
          <w:rPr>
            <w:sz w:val="16"/>
            <w:szCs w:val="16"/>
          </w:rPr>
        </w:pPr>
        <w:r w:rsidRPr="00556A39">
          <w:rPr>
            <w:sz w:val="16"/>
            <w:szCs w:val="16"/>
          </w:rPr>
          <w:fldChar w:fldCharType="begin"/>
        </w:r>
        <w:r w:rsidRPr="00556A39">
          <w:rPr>
            <w:sz w:val="16"/>
            <w:szCs w:val="16"/>
          </w:rPr>
          <w:instrText>PAGE   \* MERGEFORMAT</w:instrText>
        </w:r>
        <w:r w:rsidRPr="00556A39">
          <w:rPr>
            <w:sz w:val="16"/>
            <w:szCs w:val="16"/>
          </w:rPr>
          <w:fldChar w:fldCharType="separate"/>
        </w:r>
        <w:r w:rsidR="006A086F">
          <w:rPr>
            <w:noProof/>
            <w:sz w:val="16"/>
            <w:szCs w:val="16"/>
          </w:rPr>
          <w:t>6</w:t>
        </w:r>
        <w:r w:rsidRPr="00556A39">
          <w:rPr>
            <w:sz w:val="16"/>
            <w:szCs w:val="16"/>
          </w:rPr>
          <w:fldChar w:fldCharType="end"/>
        </w:r>
      </w:p>
    </w:sdtContent>
  </w:sdt>
  <w:p w14:paraId="32EA6B29" w14:textId="77777777" w:rsidR="00A34CC7" w:rsidRPr="00556A39" w:rsidRDefault="00A34CC7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FA21C" w14:textId="77777777" w:rsidR="00A929EC" w:rsidRDefault="00A929EC" w:rsidP="008C2DE1">
      <w:r>
        <w:separator/>
      </w:r>
    </w:p>
  </w:footnote>
  <w:footnote w:type="continuationSeparator" w:id="0">
    <w:p w14:paraId="5222D2F3" w14:textId="77777777" w:rsidR="00A929EC" w:rsidRDefault="00A929EC" w:rsidP="008C2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247"/>
        </w:tabs>
        <w:ind w:left="1004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C9211E"/>
        <w:sz w:val="22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color w:val="C9211E"/>
        <w:sz w:val="22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C9211E"/>
        <w:sz w:val="22"/>
        <w:szCs w:val="22"/>
        <w:vertAlign w:val="superscrip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color w:val="C9211E"/>
        <w:sz w:val="22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C9211E"/>
        <w:sz w:val="22"/>
        <w:szCs w:val="22"/>
        <w:vertAlign w:val="superscrip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color w:val="C9211E"/>
        <w:sz w:val="22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E"/>
    <w:multiLevelType w:val="multilevel"/>
    <w:tmpl w:val="03A644C0"/>
    <w:name w:val="WW8Num1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bCs/>
        <w:i w:val="0"/>
        <w:strike w:val="0"/>
        <w:kern w:val="1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b/>
        <w:sz w:val="24"/>
        <w:szCs w:val="24"/>
      </w:rPr>
    </w:lvl>
    <w:lvl w:ilvl="3">
      <w:start w:val="1"/>
      <w:numFmt w:val="upperRoman"/>
      <w:lvlText w:val="%4."/>
      <w:lvlJc w:val="righ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 w:val="0"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sz w:val="24"/>
        <w:szCs w:val="24"/>
      </w:rPr>
    </w:lvl>
  </w:abstractNum>
  <w:abstractNum w:abstractNumId="5" w15:restartNumberingAfterBreak="0">
    <w:nsid w:val="00000010"/>
    <w:multiLevelType w:val="multilevel"/>
    <w:tmpl w:val="00000010"/>
    <w:name w:val="WW8Num16"/>
    <w:lvl w:ilvl="0">
      <w:start w:val="4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6" w15:restartNumberingAfterBreak="0">
    <w:nsid w:val="00DE72FD"/>
    <w:multiLevelType w:val="hybridMultilevel"/>
    <w:tmpl w:val="4198BE32"/>
    <w:lvl w:ilvl="0" w:tplc="F63041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2371F35"/>
    <w:multiLevelType w:val="hybridMultilevel"/>
    <w:tmpl w:val="73B8BDC0"/>
    <w:lvl w:ilvl="0" w:tplc="F53452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33E204A"/>
    <w:multiLevelType w:val="hybridMultilevel"/>
    <w:tmpl w:val="5992AA18"/>
    <w:lvl w:ilvl="0" w:tplc="E244D1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4CD5C87"/>
    <w:multiLevelType w:val="hybridMultilevel"/>
    <w:tmpl w:val="C764C404"/>
    <w:lvl w:ilvl="0" w:tplc="82AA40FC">
      <w:start w:val="1"/>
      <w:numFmt w:val="lowerLetter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A106EF"/>
    <w:multiLevelType w:val="hybridMultilevel"/>
    <w:tmpl w:val="EDCE88C2"/>
    <w:lvl w:ilvl="0" w:tplc="9EFE27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63134"/>
    <w:multiLevelType w:val="hybridMultilevel"/>
    <w:tmpl w:val="AAE833A2"/>
    <w:lvl w:ilvl="0" w:tplc="491877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 w:tplc="5D505C7E">
      <w:start w:val="1"/>
      <w:numFmt w:val="lowerLetter"/>
      <w:lvlText w:val="%2)"/>
      <w:lvlJc w:val="left"/>
      <w:pPr>
        <w:ind w:left="108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C063C3"/>
    <w:multiLevelType w:val="hybridMultilevel"/>
    <w:tmpl w:val="F3662DAC"/>
    <w:lvl w:ilvl="0" w:tplc="9E7A20AE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7113D"/>
    <w:multiLevelType w:val="hybridMultilevel"/>
    <w:tmpl w:val="332440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6702D5"/>
    <w:multiLevelType w:val="hybridMultilevel"/>
    <w:tmpl w:val="80EEA1D0"/>
    <w:lvl w:ilvl="0" w:tplc="EAC8A6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6D76F37"/>
    <w:multiLevelType w:val="hybridMultilevel"/>
    <w:tmpl w:val="BCBCF782"/>
    <w:lvl w:ilvl="0" w:tplc="C074D37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125565"/>
    <w:multiLevelType w:val="hybridMultilevel"/>
    <w:tmpl w:val="D24EB192"/>
    <w:lvl w:ilvl="0" w:tplc="A33A685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733A9F"/>
    <w:multiLevelType w:val="hybridMultilevel"/>
    <w:tmpl w:val="E04C41A8"/>
    <w:lvl w:ilvl="0" w:tplc="4A481C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28C69AFC">
      <w:start w:val="1"/>
      <w:numFmt w:val="decimal"/>
      <w:lvlText w:val="%2)"/>
      <w:lvlJc w:val="left"/>
      <w:pPr>
        <w:ind w:left="1080" w:hanging="360"/>
      </w:pPr>
      <w:rPr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FD2606D"/>
    <w:multiLevelType w:val="hybridMultilevel"/>
    <w:tmpl w:val="FD58A0C6"/>
    <w:lvl w:ilvl="0" w:tplc="5AD8A8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4936D9"/>
    <w:multiLevelType w:val="hybridMultilevel"/>
    <w:tmpl w:val="0BBA3064"/>
    <w:lvl w:ilvl="0" w:tplc="C3A646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516616"/>
    <w:multiLevelType w:val="hybridMultilevel"/>
    <w:tmpl w:val="2D7E88EC"/>
    <w:lvl w:ilvl="0" w:tplc="5546B9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30590"/>
    <w:multiLevelType w:val="hybridMultilevel"/>
    <w:tmpl w:val="FC84D8F4"/>
    <w:lvl w:ilvl="0" w:tplc="BB682C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50BAE"/>
    <w:multiLevelType w:val="hybridMultilevel"/>
    <w:tmpl w:val="72882F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7B1108"/>
    <w:multiLevelType w:val="hybridMultilevel"/>
    <w:tmpl w:val="2544F6B8"/>
    <w:lvl w:ilvl="0" w:tplc="9682662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9609A"/>
    <w:multiLevelType w:val="hybridMultilevel"/>
    <w:tmpl w:val="5992AA1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59D7E70"/>
    <w:multiLevelType w:val="hybridMultilevel"/>
    <w:tmpl w:val="056653E4"/>
    <w:lvl w:ilvl="0" w:tplc="CD6A101C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56751"/>
    <w:multiLevelType w:val="hybridMultilevel"/>
    <w:tmpl w:val="2540899E"/>
    <w:lvl w:ilvl="0" w:tplc="11F410A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166D61"/>
    <w:multiLevelType w:val="hybridMultilevel"/>
    <w:tmpl w:val="EDE8A6DC"/>
    <w:lvl w:ilvl="0" w:tplc="C1A8D7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DF7402"/>
    <w:multiLevelType w:val="hybridMultilevel"/>
    <w:tmpl w:val="2F7AD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D0E54"/>
    <w:multiLevelType w:val="hybridMultilevel"/>
    <w:tmpl w:val="A71670FE"/>
    <w:lvl w:ilvl="0" w:tplc="C1A8D7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3108DA"/>
    <w:multiLevelType w:val="hybridMultilevel"/>
    <w:tmpl w:val="531A8DDE"/>
    <w:lvl w:ilvl="0" w:tplc="CFE8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86F1D6D"/>
    <w:multiLevelType w:val="hybridMultilevel"/>
    <w:tmpl w:val="E256A466"/>
    <w:lvl w:ilvl="0" w:tplc="85A2308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F71DF8"/>
    <w:multiLevelType w:val="hybridMultilevel"/>
    <w:tmpl w:val="EF089180"/>
    <w:lvl w:ilvl="0" w:tplc="C1A8D7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B0CE6"/>
    <w:multiLevelType w:val="hybridMultilevel"/>
    <w:tmpl w:val="E3060C6A"/>
    <w:lvl w:ilvl="0" w:tplc="847E618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 w:tplc="A168B606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EB04E3"/>
    <w:multiLevelType w:val="hybridMultilevel"/>
    <w:tmpl w:val="B4162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44812"/>
    <w:multiLevelType w:val="hybridMultilevel"/>
    <w:tmpl w:val="7AD4A032"/>
    <w:lvl w:ilvl="0" w:tplc="D0AE3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0876E4"/>
    <w:multiLevelType w:val="hybridMultilevel"/>
    <w:tmpl w:val="AF3C20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55026C"/>
    <w:multiLevelType w:val="hybridMultilevel"/>
    <w:tmpl w:val="6C7086DA"/>
    <w:lvl w:ilvl="0" w:tplc="828842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B5A6190"/>
    <w:multiLevelType w:val="hybridMultilevel"/>
    <w:tmpl w:val="85CA1D6E"/>
    <w:lvl w:ilvl="0" w:tplc="F80A4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0A0E17"/>
    <w:multiLevelType w:val="hybridMultilevel"/>
    <w:tmpl w:val="2A16D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BE570C"/>
    <w:multiLevelType w:val="hybridMultilevel"/>
    <w:tmpl w:val="63F666FE"/>
    <w:lvl w:ilvl="0" w:tplc="DB18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73105B"/>
    <w:multiLevelType w:val="hybridMultilevel"/>
    <w:tmpl w:val="332440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060B9B"/>
    <w:multiLevelType w:val="hybridMultilevel"/>
    <w:tmpl w:val="E8DE44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F60E1C"/>
    <w:multiLevelType w:val="hybridMultilevel"/>
    <w:tmpl w:val="E4B23104"/>
    <w:lvl w:ilvl="0" w:tplc="F16082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427759D"/>
    <w:multiLevelType w:val="hybridMultilevel"/>
    <w:tmpl w:val="E5AC9D96"/>
    <w:lvl w:ilvl="0" w:tplc="34B801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6117AF"/>
    <w:multiLevelType w:val="hybridMultilevel"/>
    <w:tmpl w:val="91724E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6C67A75"/>
    <w:multiLevelType w:val="hybridMultilevel"/>
    <w:tmpl w:val="4D402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DD3505"/>
    <w:multiLevelType w:val="hybridMultilevel"/>
    <w:tmpl w:val="BC9AFCFE"/>
    <w:lvl w:ilvl="0" w:tplc="3C5851CE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574347"/>
    <w:multiLevelType w:val="hybridMultilevel"/>
    <w:tmpl w:val="1CFEAC72"/>
    <w:lvl w:ilvl="0" w:tplc="BF6646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42F7F72"/>
    <w:multiLevelType w:val="hybridMultilevel"/>
    <w:tmpl w:val="35FA4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CD3DBD"/>
    <w:multiLevelType w:val="hybridMultilevel"/>
    <w:tmpl w:val="6922C32C"/>
    <w:lvl w:ilvl="0" w:tplc="C46AA4E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B610C82"/>
    <w:multiLevelType w:val="hybridMultilevel"/>
    <w:tmpl w:val="154410BE"/>
    <w:lvl w:ilvl="0" w:tplc="8D044C9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B8330C2"/>
    <w:multiLevelType w:val="hybridMultilevel"/>
    <w:tmpl w:val="1C925B26"/>
    <w:lvl w:ilvl="0" w:tplc="1616D0D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57754E"/>
    <w:multiLevelType w:val="hybridMultilevel"/>
    <w:tmpl w:val="7A940A6A"/>
    <w:lvl w:ilvl="0" w:tplc="ED149B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B453AF"/>
    <w:multiLevelType w:val="hybridMultilevel"/>
    <w:tmpl w:val="F738B236"/>
    <w:lvl w:ilvl="0" w:tplc="3DEAC1D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511925">
    <w:abstractNumId w:val="30"/>
  </w:num>
  <w:num w:numId="2" w16cid:durableId="400492257">
    <w:abstractNumId w:val="40"/>
  </w:num>
  <w:num w:numId="3" w16cid:durableId="457257951">
    <w:abstractNumId w:val="20"/>
  </w:num>
  <w:num w:numId="4" w16cid:durableId="1287739223">
    <w:abstractNumId w:val="33"/>
  </w:num>
  <w:num w:numId="5" w16cid:durableId="1679310631">
    <w:abstractNumId w:val="52"/>
  </w:num>
  <w:num w:numId="6" w16cid:durableId="513959102">
    <w:abstractNumId w:val="9"/>
  </w:num>
  <w:num w:numId="7" w16cid:durableId="347099814">
    <w:abstractNumId w:val="31"/>
  </w:num>
  <w:num w:numId="8" w16cid:durableId="1679884414">
    <w:abstractNumId w:val="47"/>
  </w:num>
  <w:num w:numId="9" w16cid:durableId="1789004002">
    <w:abstractNumId w:val="54"/>
  </w:num>
  <w:num w:numId="10" w16cid:durableId="188571850">
    <w:abstractNumId w:val="43"/>
  </w:num>
  <w:num w:numId="11" w16cid:durableId="1258054724">
    <w:abstractNumId w:val="6"/>
  </w:num>
  <w:num w:numId="12" w16cid:durableId="243229365">
    <w:abstractNumId w:val="18"/>
  </w:num>
  <w:num w:numId="13" w16cid:durableId="1907183200">
    <w:abstractNumId w:val="11"/>
  </w:num>
  <w:num w:numId="14" w16cid:durableId="762069503">
    <w:abstractNumId w:val="21"/>
  </w:num>
  <w:num w:numId="15" w16cid:durableId="1961177953">
    <w:abstractNumId w:val="53"/>
  </w:num>
  <w:num w:numId="16" w16cid:durableId="1615288540">
    <w:abstractNumId w:val="19"/>
  </w:num>
  <w:num w:numId="17" w16cid:durableId="25834250">
    <w:abstractNumId w:val="32"/>
  </w:num>
  <w:num w:numId="18" w16cid:durableId="114755738">
    <w:abstractNumId w:val="44"/>
  </w:num>
  <w:num w:numId="19" w16cid:durableId="1926500720">
    <w:abstractNumId w:val="17"/>
  </w:num>
  <w:num w:numId="20" w16cid:durableId="1187715687">
    <w:abstractNumId w:val="12"/>
  </w:num>
  <w:num w:numId="21" w16cid:durableId="687098121">
    <w:abstractNumId w:val="27"/>
  </w:num>
  <w:num w:numId="22" w16cid:durableId="1540164492">
    <w:abstractNumId w:val="29"/>
  </w:num>
  <w:num w:numId="23" w16cid:durableId="925724745">
    <w:abstractNumId w:val="26"/>
  </w:num>
  <w:num w:numId="24" w16cid:durableId="1825583217">
    <w:abstractNumId w:val="25"/>
  </w:num>
  <w:num w:numId="25" w16cid:durableId="1366058222">
    <w:abstractNumId w:val="15"/>
  </w:num>
  <w:num w:numId="26" w16cid:durableId="892275528">
    <w:abstractNumId w:val="35"/>
  </w:num>
  <w:num w:numId="27" w16cid:durableId="931745762">
    <w:abstractNumId w:val="16"/>
  </w:num>
  <w:num w:numId="28" w16cid:durableId="1652783873">
    <w:abstractNumId w:val="22"/>
  </w:num>
  <w:num w:numId="29" w16cid:durableId="233244373">
    <w:abstractNumId w:val="45"/>
  </w:num>
  <w:num w:numId="30" w16cid:durableId="1482385974">
    <w:abstractNumId w:val="42"/>
  </w:num>
  <w:num w:numId="31" w16cid:durableId="1904410642">
    <w:abstractNumId w:val="51"/>
  </w:num>
  <w:num w:numId="32" w16cid:durableId="1403912533">
    <w:abstractNumId w:val="34"/>
  </w:num>
  <w:num w:numId="33" w16cid:durableId="1532717415">
    <w:abstractNumId w:val="23"/>
  </w:num>
  <w:num w:numId="34" w16cid:durableId="1758475791">
    <w:abstractNumId w:val="41"/>
  </w:num>
  <w:num w:numId="35" w16cid:durableId="1984193931">
    <w:abstractNumId w:val="48"/>
  </w:num>
  <w:num w:numId="36" w16cid:durableId="415713974">
    <w:abstractNumId w:val="38"/>
  </w:num>
  <w:num w:numId="37" w16cid:durableId="579755518">
    <w:abstractNumId w:val="28"/>
  </w:num>
  <w:num w:numId="38" w16cid:durableId="1013646822">
    <w:abstractNumId w:val="8"/>
  </w:num>
  <w:num w:numId="39" w16cid:durableId="1163816791">
    <w:abstractNumId w:val="49"/>
  </w:num>
  <w:num w:numId="40" w16cid:durableId="188104512">
    <w:abstractNumId w:val="4"/>
  </w:num>
  <w:num w:numId="41" w16cid:durableId="980619044">
    <w:abstractNumId w:val="39"/>
  </w:num>
  <w:num w:numId="42" w16cid:durableId="1958877487">
    <w:abstractNumId w:val="36"/>
  </w:num>
  <w:num w:numId="43" w16cid:durableId="785269790">
    <w:abstractNumId w:val="50"/>
  </w:num>
  <w:num w:numId="44" w16cid:durableId="2040885434">
    <w:abstractNumId w:val="10"/>
  </w:num>
  <w:num w:numId="45" w16cid:durableId="1969966431">
    <w:abstractNumId w:val="13"/>
  </w:num>
  <w:num w:numId="46" w16cid:durableId="1117913855">
    <w:abstractNumId w:val="24"/>
  </w:num>
  <w:num w:numId="47" w16cid:durableId="1521701232">
    <w:abstractNumId w:val="7"/>
  </w:num>
  <w:num w:numId="48" w16cid:durableId="50004674">
    <w:abstractNumId w:val="14"/>
  </w:num>
  <w:num w:numId="49" w16cid:durableId="367342860">
    <w:abstractNumId w:val="37"/>
  </w:num>
  <w:num w:numId="50" w16cid:durableId="1123502752">
    <w:abstractNumId w:val="46"/>
  </w:num>
  <w:num w:numId="51" w16cid:durableId="194742390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B37"/>
    <w:rsid w:val="000020D3"/>
    <w:rsid w:val="000045C2"/>
    <w:rsid w:val="00004BD8"/>
    <w:rsid w:val="00006AA5"/>
    <w:rsid w:val="00015B09"/>
    <w:rsid w:val="0001780E"/>
    <w:rsid w:val="00017C0E"/>
    <w:rsid w:val="00020ECD"/>
    <w:rsid w:val="00021A30"/>
    <w:rsid w:val="00022086"/>
    <w:rsid w:val="00025E37"/>
    <w:rsid w:val="00026434"/>
    <w:rsid w:val="000313ED"/>
    <w:rsid w:val="00031BFA"/>
    <w:rsid w:val="0003319E"/>
    <w:rsid w:val="00033D35"/>
    <w:rsid w:val="0003413E"/>
    <w:rsid w:val="0003491D"/>
    <w:rsid w:val="00035D97"/>
    <w:rsid w:val="00037BC6"/>
    <w:rsid w:val="00040A43"/>
    <w:rsid w:val="00045B31"/>
    <w:rsid w:val="0005163F"/>
    <w:rsid w:val="00055A41"/>
    <w:rsid w:val="000564FB"/>
    <w:rsid w:val="00065924"/>
    <w:rsid w:val="00077FE4"/>
    <w:rsid w:val="000816AD"/>
    <w:rsid w:val="000826C2"/>
    <w:rsid w:val="00082762"/>
    <w:rsid w:val="0008413C"/>
    <w:rsid w:val="00090BFD"/>
    <w:rsid w:val="000931FE"/>
    <w:rsid w:val="000937B8"/>
    <w:rsid w:val="00095CE8"/>
    <w:rsid w:val="000A1FE2"/>
    <w:rsid w:val="000A29EE"/>
    <w:rsid w:val="000A2EC9"/>
    <w:rsid w:val="000A4E80"/>
    <w:rsid w:val="000A71FF"/>
    <w:rsid w:val="000B0952"/>
    <w:rsid w:val="000B66E1"/>
    <w:rsid w:val="000C4DD3"/>
    <w:rsid w:val="000D361B"/>
    <w:rsid w:val="000D3962"/>
    <w:rsid w:val="000D4C84"/>
    <w:rsid w:val="000D541E"/>
    <w:rsid w:val="000D7A6C"/>
    <w:rsid w:val="000E0982"/>
    <w:rsid w:val="000E1768"/>
    <w:rsid w:val="000E29BA"/>
    <w:rsid w:val="000E31FE"/>
    <w:rsid w:val="000F1C4E"/>
    <w:rsid w:val="000F1DC9"/>
    <w:rsid w:val="000F245E"/>
    <w:rsid w:val="000F276B"/>
    <w:rsid w:val="000F4BB1"/>
    <w:rsid w:val="000F557D"/>
    <w:rsid w:val="00104D76"/>
    <w:rsid w:val="0011104E"/>
    <w:rsid w:val="00111323"/>
    <w:rsid w:val="00111C05"/>
    <w:rsid w:val="00115683"/>
    <w:rsid w:val="001205E5"/>
    <w:rsid w:val="001206F3"/>
    <w:rsid w:val="00121626"/>
    <w:rsid w:val="001228F6"/>
    <w:rsid w:val="00133B30"/>
    <w:rsid w:val="00137885"/>
    <w:rsid w:val="00140147"/>
    <w:rsid w:val="00143C3C"/>
    <w:rsid w:val="00144454"/>
    <w:rsid w:val="00144CD9"/>
    <w:rsid w:val="00147004"/>
    <w:rsid w:val="001472FE"/>
    <w:rsid w:val="0015189A"/>
    <w:rsid w:val="00153C2C"/>
    <w:rsid w:val="00154823"/>
    <w:rsid w:val="00154A98"/>
    <w:rsid w:val="00154C78"/>
    <w:rsid w:val="00156513"/>
    <w:rsid w:val="00160810"/>
    <w:rsid w:val="00161AE4"/>
    <w:rsid w:val="001625F0"/>
    <w:rsid w:val="0016391C"/>
    <w:rsid w:val="00165900"/>
    <w:rsid w:val="00165F68"/>
    <w:rsid w:val="001669E2"/>
    <w:rsid w:val="00173919"/>
    <w:rsid w:val="00176B82"/>
    <w:rsid w:val="00182809"/>
    <w:rsid w:val="00183D2F"/>
    <w:rsid w:val="00184F84"/>
    <w:rsid w:val="00185435"/>
    <w:rsid w:val="00192C2D"/>
    <w:rsid w:val="00194F72"/>
    <w:rsid w:val="00195A6A"/>
    <w:rsid w:val="001964BB"/>
    <w:rsid w:val="0019794C"/>
    <w:rsid w:val="001A2B30"/>
    <w:rsid w:val="001A400B"/>
    <w:rsid w:val="001A4C66"/>
    <w:rsid w:val="001A5048"/>
    <w:rsid w:val="001C12CF"/>
    <w:rsid w:val="001C38F5"/>
    <w:rsid w:val="001C3D45"/>
    <w:rsid w:val="001C63E0"/>
    <w:rsid w:val="001C7C7C"/>
    <w:rsid w:val="001D0E60"/>
    <w:rsid w:val="001D2F70"/>
    <w:rsid w:val="001E062F"/>
    <w:rsid w:val="001E2E8C"/>
    <w:rsid w:val="001E4F91"/>
    <w:rsid w:val="001E51C8"/>
    <w:rsid w:val="001F1307"/>
    <w:rsid w:val="001F1501"/>
    <w:rsid w:val="001F2664"/>
    <w:rsid w:val="001F3D8E"/>
    <w:rsid w:val="001F7602"/>
    <w:rsid w:val="00201FBA"/>
    <w:rsid w:val="002028FD"/>
    <w:rsid w:val="00205C5B"/>
    <w:rsid w:val="00205E97"/>
    <w:rsid w:val="00207294"/>
    <w:rsid w:val="00212100"/>
    <w:rsid w:val="00214A56"/>
    <w:rsid w:val="002154E3"/>
    <w:rsid w:val="00215BB1"/>
    <w:rsid w:val="002161BD"/>
    <w:rsid w:val="002204F0"/>
    <w:rsid w:val="00220556"/>
    <w:rsid w:val="002205F4"/>
    <w:rsid w:val="00225280"/>
    <w:rsid w:val="002259A4"/>
    <w:rsid w:val="002263C2"/>
    <w:rsid w:val="00226BDD"/>
    <w:rsid w:val="002322CA"/>
    <w:rsid w:val="002352A3"/>
    <w:rsid w:val="002372DA"/>
    <w:rsid w:val="00246C3E"/>
    <w:rsid w:val="0025023F"/>
    <w:rsid w:val="00251496"/>
    <w:rsid w:val="00254CF1"/>
    <w:rsid w:val="00255703"/>
    <w:rsid w:val="00257E2C"/>
    <w:rsid w:val="002604FC"/>
    <w:rsid w:val="00261B6B"/>
    <w:rsid w:val="00264B4E"/>
    <w:rsid w:val="00272578"/>
    <w:rsid w:val="00276C9B"/>
    <w:rsid w:val="00277357"/>
    <w:rsid w:val="00280DAA"/>
    <w:rsid w:val="002823E8"/>
    <w:rsid w:val="002853D8"/>
    <w:rsid w:val="00286E65"/>
    <w:rsid w:val="0028747B"/>
    <w:rsid w:val="00294ACF"/>
    <w:rsid w:val="002968FE"/>
    <w:rsid w:val="002A16A3"/>
    <w:rsid w:val="002A2549"/>
    <w:rsid w:val="002A4704"/>
    <w:rsid w:val="002A4E0E"/>
    <w:rsid w:val="002A71ED"/>
    <w:rsid w:val="002A7CBB"/>
    <w:rsid w:val="002C2D1C"/>
    <w:rsid w:val="002C57F7"/>
    <w:rsid w:val="002C7EF4"/>
    <w:rsid w:val="002D20E3"/>
    <w:rsid w:val="002D3C86"/>
    <w:rsid w:val="002D4CF3"/>
    <w:rsid w:val="002D58AD"/>
    <w:rsid w:val="002E0A75"/>
    <w:rsid w:val="002E1A8E"/>
    <w:rsid w:val="002E4B93"/>
    <w:rsid w:val="002F2EDE"/>
    <w:rsid w:val="002F70BC"/>
    <w:rsid w:val="002F7A39"/>
    <w:rsid w:val="003025E6"/>
    <w:rsid w:val="003046D1"/>
    <w:rsid w:val="00305F81"/>
    <w:rsid w:val="00311647"/>
    <w:rsid w:val="00312588"/>
    <w:rsid w:val="00312942"/>
    <w:rsid w:val="003150D1"/>
    <w:rsid w:val="00316AC6"/>
    <w:rsid w:val="0031782D"/>
    <w:rsid w:val="00324ABA"/>
    <w:rsid w:val="0032552B"/>
    <w:rsid w:val="003262E5"/>
    <w:rsid w:val="00326E07"/>
    <w:rsid w:val="003272A1"/>
    <w:rsid w:val="0032796E"/>
    <w:rsid w:val="0033646C"/>
    <w:rsid w:val="003366AD"/>
    <w:rsid w:val="003371F6"/>
    <w:rsid w:val="0034240C"/>
    <w:rsid w:val="003446EB"/>
    <w:rsid w:val="00344B48"/>
    <w:rsid w:val="00344B8D"/>
    <w:rsid w:val="003457F7"/>
    <w:rsid w:val="00351463"/>
    <w:rsid w:val="00351A6A"/>
    <w:rsid w:val="00351BB1"/>
    <w:rsid w:val="00352963"/>
    <w:rsid w:val="00355229"/>
    <w:rsid w:val="003571F6"/>
    <w:rsid w:val="00357EDA"/>
    <w:rsid w:val="00365565"/>
    <w:rsid w:val="003717BB"/>
    <w:rsid w:val="00374F82"/>
    <w:rsid w:val="00374FFC"/>
    <w:rsid w:val="003756EE"/>
    <w:rsid w:val="00380653"/>
    <w:rsid w:val="00382157"/>
    <w:rsid w:val="003859BE"/>
    <w:rsid w:val="00390ADB"/>
    <w:rsid w:val="00392ED2"/>
    <w:rsid w:val="003931B9"/>
    <w:rsid w:val="003969F6"/>
    <w:rsid w:val="003A2F04"/>
    <w:rsid w:val="003A3E97"/>
    <w:rsid w:val="003A4146"/>
    <w:rsid w:val="003A45DC"/>
    <w:rsid w:val="003A6E8F"/>
    <w:rsid w:val="003B1CDE"/>
    <w:rsid w:val="003B33F0"/>
    <w:rsid w:val="003B4777"/>
    <w:rsid w:val="003B5A42"/>
    <w:rsid w:val="003B7693"/>
    <w:rsid w:val="003C49CF"/>
    <w:rsid w:val="003C4BD9"/>
    <w:rsid w:val="003C506A"/>
    <w:rsid w:val="003C50BE"/>
    <w:rsid w:val="003C71D1"/>
    <w:rsid w:val="003C771B"/>
    <w:rsid w:val="003C78C8"/>
    <w:rsid w:val="003D0A38"/>
    <w:rsid w:val="003D1031"/>
    <w:rsid w:val="003D4955"/>
    <w:rsid w:val="003D66DB"/>
    <w:rsid w:val="003D7736"/>
    <w:rsid w:val="003E5988"/>
    <w:rsid w:val="003F0E2F"/>
    <w:rsid w:val="003F1327"/>
    <w:rsid w:val="003F208C"/>
    <w:rsid w:val="003F2BB5"/>
    <w:rsid w:val="003F35DB"/>
    <w:rsid w:val="003F506F"/>
    <w:rsid w:val="003F6161"/>
    <w:rsid w:val="003F6750"/>
    <w:rsid w:val="003F73C7"/>
    <w:rsid w:val="003F7E44"/>
    <w:rsid w:val="00400672"/>
    <w:rsid w:val="004013E5"/>
    <w:rsid w:val="004044C0"/>
    <w:rsid w:val="00404DEA"/>
    <w:rsid w:val="00413D53"/>
    <w:rsid w:val="0041457B"/>
    <w:rsid w:val="00415C0F"/>
    <w:rsid w:val="0041732D"/>
    <w:rsid w:val="00421A5C"/>
    <w:rsid w:val="00421EC8"/>
    <w:rsid w:val="0042267F"/>
    <w:rsid w:val="00423526"/>
    <w:rsid w:val="004238ED"/>
    <w:rsid w:val="00425F7D"/>
    <w:rsid w:val="00445A06"/>
    <w:rsid w:val="004469C2"/>
    <w:rsid w:val="00456764"/>
    <w:rsid w:val="00457E37"/>
    <w:rsid w:val="00461E69"/>
    <w:rsid w:val="00462220"/>
    <w:rsid w:val="0046307B"/>
    <w:rsid w:val="00471188"/>
    <w:rsid w:val="00473315"/>
    <w:rsid w:val="00474155"/>
    <w:rsid w:val="00474B99"/>
    <w:rsid w:val="0047592E"/>
    <w:rsid w:val="00481B1D"/>
    <w:rsid w:val="004825BE"/>
    <w:rsid w:val="004A1E3C"/>
    <w:rsid w:val="004A5EFA"/>
    <w:rsid w:val="004B7A4D"/>
    <w:rsid w:val="004C0D30"/>
    <w:rsid w:val="004C1A69"/>
    <w:rsid w:val="004C28C9"/>
    <w:rsid w:val="004C2D84"/>
    <w:rsid w:val="004C6480"/>
    <w:rsid w:val="004C6842"/>
    <w:rsid w:val="004C6FAA"/>
    <w:rsid w:val="004D3EAD"/>
    <w:rsid w:val="004D62A8"/>
    <w:rsid w:val="004D692C"/>
    <w:rsid w:val="004D7EA1"/>
    <w:rsid w:val="004E0CAF"/>
    <w:rsid w:val="004E2C53"/>
    <w:rsid w:val="004E5FA5"/>
    <w:rsid w:val="004E6DAF"/>
    <w:rsid w:val="004F08AF"/>
    <w:rsid w:val="004F1537"/>
    <w:rsid w:val="004F16CE"/>
    <w:rsid w:val="004F348E"/>
    <w:rsid w:val="004F53EF"/>
    <w:rsid w:val="004F7C05"/>
    <w:rsid w:val="004F7FC5"/>
    <w:rsid w:val="00500804"/>
    <w:rsid w:val="00504C15"/>
    <w:rsid w:val="0050545B"/>
    <w:rsid w:val="00510AB6"/>
    <w:rsid w:val="00510BAE"/>
    <w:rsid w:val="00511B08"/>
    <w:rsid w:val="0051311A"/>
    <w:rsid w:val="00515D2F"/>
    <w:rsid w:val="00516D6E"/>
    <w:rsid w:val="00516FF2"/>
    <w:rsid w:val="00517670"/>
    <w:rsid w:val="00517C36"/>
    <w:rsid w:val="00522624"/>
    <w:rsid w:val="00522C2A"/>
    <w:rsid w:val="00524549"/>
    <w:rsid w:val="00525F48"/>
    <w:rsid w:val="005320F5"/>
    <w:rsid w:val="00534162"/>
    <w:rsid w:val="005344A4"/>
    <w:rsid w:val="00535829"/>
    <w:rsid w:val="00535919"/>
    <w:rsid w:val="0054265A"/>
    <w:rsid w:val="00543837"/>
    <w:rsid w:val="00544724"/>
    <w:rsid w:val="005474AB"/>
    <w:rsid w:val="0055447D"/>
    <w:rsid w:val="005555B9"/>
    <w:rsid w:val="00555A5D"/>
    <w:rsid w:val="00556A39"/>
    <w:rsid w:val="005603CA"/>
    <w:rsid w:val="005610C4"/>
    <w:rsid w:val="00562565"/>
    <w:rsid w:val="00562780"/>
    <w:rsid w:val="005656C9"/>
    <w:rsid w:val="00565F0F"/>
    <w:rsid w:val="00567674"/>
    <w:rsid w:val="00567BCC"/>
    <w:rsid w:val="00570912"/>
    <w:rsid w:val="00572E15"/>
    <w:rsid w:val="005730C5"/>
    <w:rsid w:val="00575910"/>
    <w:rsid w:val="005779DA"/>
    <w:rsid w:val="00581882"/>
    <w:rsid w:val="00582269"/>
    <w:rsid w:val="005823BD"/>
    <w:rsid w:val="0058297F"/>
    <w:rsid w:val="00583457"/>
    <w:rsid w:val="00583882"/>
    <w:rsid w:val="00584CAE"/>
    <w:rsid w:val="00586345"/>
    <w:rsid w:val="005866D6"/>
    <w:rsid w:val="005876F6"/>
    <w:rsid w:val="00587E07"/>
    <w:rsid w:val="0059097F"/>
    <w:rsid w:val="00594AF8"/>
    <w:rsid w:val="00595781"/>
    <w:rsid w:val="005A0EB7"/>
    <w:rsid w:val="005A26F0"/>
    <w:rsid w:val="005A5075"/>
    <w:rsid w:val="005A6CCA"/>
    <w:rsid w:val="005C16B8"/>
    <w:rsid w:val="005C348C"/>
    <w:rsid w:val="005C46A3"/>
    <w:rsid w:val="005C5EA9"/>
    <w:rsid w:val="005C653F"/>
    <w:rsid w:val="005C6F55"/>
    <w:rsid w:val="005C7F20"/>
    <w:rsid w:val="005D240A"/>
    <w:rsid w:val="005D563F"/>
    <w:rsid w:val="005E12DD"/>
    <w:rsid w:val="005E34A4"/>
    <w:rsid w:val="005E4245"/>
    <w:rsid w:val="005E55AB"/>
    <w:rsid w:val="005E622F"/>
    <w:rsid w:val="005F0BFB"/>
    <w:rsid w:val="005F4E7A"/>
    <w:rsid w:val="005F58CD"/>
    <w:rsid w:val="00602ABC"/>
    <w:rsid w:val="00602BCF"/>
    <w:rsid w:val="006031CB"/>
    <w:rsid w:val="00605280"/>
    <w:rsid w:val="006053B6"/>
    <w:rsid w:val="006056B9"/>
    <w:rsid w:val="006071A4"/>
    <w:rsid w:val="006076FE"/>
    <w:rsid w:val="00610124"/>
    <w:rsid w:val="0061317A"/>
    <w:rsid w:val="00613D76"/>
    <w:rsid w:val="006164A5"/>
    <w:rsid w:val="0061762D"/>
    <w:rsid w:val="00621224"/>
    <w:rsid w:val="00622A4A"/>
    <w:rsid w:val="00624CDF"/>
    <w:rsid w:val="00625E30"/>
    <w:rsid w:val="006337C4"/>
    <w:rsid w:val="00634FEA"/>
    <w:rsid w:val="0063602B"/>
    <w:rsid w:val="0063642C"/>
    <w:rsid w:val="006364EF"/>
    <w:rsid w:val="00641AFF"/>
    <w:rsid w:val="00641E97"/>
    <w:rsid w:val="006428D4"/>
    <w:rsid w:val="00644ED4"/>
    <w:rsid w:val="00645573"/>
    <w:rsid w:val="00650AC7"/>
    <w:rsid w:val="00651255"/>
    <w:rsid w:val="006522E0"/>
    <w:rsid w:val="00652664"/>
    <w:rsid w:val="00653A0B"/>
    <w:rsid w:val="00655D65"/>
    <w:rsid w:val="00660AAD"/>
    <w:rsid w:val="006623AC"/>
    <w:rsid w:val="006626E5"/>
    <w:rsid w:val="00664BC4"/>
    <w:rsid w:val="00675FF0"/>
    <w:rsid w:val="00676777"/>
    <w:rsid w:val="00680557"/>
    <w:rsid w:val="00680B76"/>
    <w:rsid w:val="006834FD"/>
    <w:rsid w:val="006866AE"/>
    <w:rsid w:val="0069003E"/>
    <w:rsid w:val="00690B9E"/>
    <w:rsid w:val="00692057"/>
    <w:rsid w:val="006926BC"/>
    <w:rsid w:val="00693C4E"/>
    <w:rsid w:val="0069497C"/>
    <w:rsid w:val="00697D7A"/>
    <w:rsid w:val="006A0077"/>
    <w:rsid w:val="006A086F"/>
    <w:rsid w:val="006A4445"/>
    <w:rsid w:val="006A4ACC"/>
    <w:rsid w:val="006A59A7"/>
    <w:rsid w:val="006B160E"/>
    <w:rsid w:val="006B5AD5"/>
    <w:rsid w:val="006B6DD2"/>
    <w:rsid w:val="006C22D9"/>
    <w:rsid w:val="006C3892"/>
    <w:rsid w:val="006C64E1"/>
    <w:rsid w:val="006C6594"/>
    <w:rsid w:val="006C6951"/>
    <w:rsid w:val="006C6E48"/>
    <w:rsid w:val="006D36E0"/>
    <w:rsid w:val="006D380C"/>
    <w:rsid w:val="006D42CB"/>
    <w:rsid w:val="006D652F"/>
    <w:rsid w:val="006D706C"/>
    <w:rsid w:val="006D7974"/>
    <w:rsid w:val="006E0339"/>
    <w:rsid w:val="006E04B9"/>
    <w:rsid w:val="006E2302"/>
    <w:rsid w:val="006E25B6"/>
    <w:rsid w:val="006E2DE9"/>
    <w:rsid w:val="006E49C9"/>
    <w:rsid w:val="006E5254"/>
    <w:rsid w:val="006E5AA0"/>
    <w:rsid w:val="006E71A4"/>
    <w:rsid w:val="006E76D4"/>
    <w:rsid w:val="006F2808"/>
    <w:rsid w:val="006F4328"/>
    <w:rsid w:val="006F5A56"/>
    <w:rsid w:val="006F5A85"/>
    <w:rsid w:val="006F6DB4"/>
    <w:rsid w:val="006F7F6A"/>
    <w:rsid w:val="0070060E"/>
    <w:rsid w:val="00702F5D"/>
    <w:rsid w:val="007031A1"/>
    <w:rsid w:val="00704AB0"/>
    <w:rsid w:val="00707606"/>
    <w:rsid w:val="00710C2F"/>
    <w:rsid w:val="00717699"/>
    <w:rsid w:val="00720307"/>
    <w:rsid w:val="00720500"/>
    <w:rsid w:val="00721051"/>
    <w:rsid w:val="0072133F"/>
    <w:rsid w:val="00721845"/>
    <w:rsid w:val="007229A7"/>
    <w:rsid w:val="0072422F"/>
    <w:rsid w:val="00724CB3"/>
    <w:rsid w:val="00725EE0"/>
    <w:rsid w:val="0072749C"/>
    <w:rsid w:val="0073266C"/>
    <w:rsid w:val="00733D94"/>
    <w:rsid w:val="00734FD9"/>
    <w:rsid w:val="0073702E"/>
    <w:rsid w:val="007417C6"/>
    <w:rsid w:val="0074195C"/>
    <w:rsid w:val="00750457"/>
    <w:rsid w:val="00752539"/>
    <w:rsid w:val="00753A37"/>
    <w:rsid w:val="007550F7"/>
    <w:rsid w:val="0076180D"/>
    <w:rsid w:val="00763D41"/>
    <w:rsid w:val="00765A60"/>
    <w:rsid w:val="0076688A"/>
    <w:rsid w:val="007671F8"/>
    <w:rsid w:val="00770A02"/>
    <w:rsid w:val="007723B1"/>
    <w:rsid w:val="007741D5"/>
    <w:rsid w:val="007744E5"/>
    <w:rsid w:val="007754F7"/>
    <w:rsid w:val="00776081"/>
    <w:rsid w:val="00780636"/>
    <w:rsid w:val="0078325A"/>
    <w:rsid w:val="00785FB9"/>
    <w:rsid w:val="00786364"/>
    <w:rsid w:val="00787C6E"/>
    <w:rsid w:val="007905B4"/>
    <w:rsid w:val="00791F37"/>
    <w:rsid w:val="00795A09"/>
    <w:rsid w:val="007A1095"/>
    <w:rsid w:val="007A17EE"/>
    <w:rsid w:val="007A2F16"/>
    <w:rsid w:val="007A5E40"/>
    <w:rsid w:val="007A78E9"/>
    <w:rsid w:val="007B0934"/>
    <w:rsid w:val="007B1376"/>
    <w:rsid w:val="007B4511"/>
    <w:rsid w:val="007B496F"/>
    <w:rsid w:val="007B51D5"/>
    <w:rsid w:val="007B5EF9"/>
    <w:rsid w:val="007B67DC"/>
    <w:rsid w:val="007C26FF"/>
    <w:rsid w:val="007C385D"/>
    <w:rsid w:val="007C467B"/>
    <w:rsid w:val="007C5817"/>
    <w:rsid w:val="007C5F26"/>
    <w:rsid w:val="007C6946"/>
    <w:rsid w:val="007C6E3D"/>
    <w:rsid w:val="007D1BE6"/>
    <w:rsid w:val="007D32A8"/>
    <w:rsid w:val="007D3D22"/>
    <w:rsid w:val="007E3BDC"/>
    <w:rsid w:val="007E6E57"/>
    <w:rsid w:val="007E74EA"/>
    <w:rsid w:val="007F0C71"/>
    <w:rsid w:val="007F1B62"/>
    <w:rsid w:val="007F2A34"/>
    <w:rsid w:val="007F6DD5"/>
    <w:rsid w:val="007F76A3"/>
    <w:rsid w:val="00801491"/>
    <w:rsid w:val="008039D8"/>
    <w:rsid w:val="00805465"/>
    <w:rsid w:val="0080559D"/>
    <w:rsid w:val="00805C3B"/>
    <w:rsid w:val="008105D1"/>
    <w:rsid w:val="00811B53"/>
    <w:rsid w:val="008120BC"/>
    <w:rsid w:val="0081211F"/>
    <w:rsid w:val="008141B2"/>
    <w:rsid w:val="008143B6"/>
    <w:rsid w:val="00817437"/>
    <w:rsid w:val="00821590"/>
    <w:rsid w:val="0082185B"/>
    <w:rsid w:val="008258CC"/>
    <w:rsid w:val="008261AA"/>
    <w:rsid w:val="00826677"/>
    <w:rsid w:val="008333F4"/>
    <w:rsid w:val="00834C4D"/>
    <w:rsid w:val="008374A6"/>
    <w:rsid w:val="00841335"/>
    <w:rsid w:val="00844A25"/>
    <w:rsid w:val="00845928"/>
    <w:rsid w:val="00851080"/>
    <w:rsid w:val="008512D6"/>
    <w:rsid w:val="0085410D"/>
    <w:rsid w:val="00854E0C"/>
    <w:rsid w:val="00855267"/>
    <w:rsid w:val="008553B3"/>
    <w:rsid w:val="00863AF2"/>
    <w:rsid w:val="00863D66"/>
    <w:rsid w:val="00866396"/>
    <w:rsid w:val="00871066"/>
    <w:rsid w:val="0087166E"/>
    <w:rsid w:val="008747EA"/>
    <w:rsid w:val="00877B0E"/>
    <w:rsid w:val="00880990"/>
    <w:rsid w:val="0088355A"/>
    <w:rsid w:val="008837C0"/>
    <w:rsid w:val="0088449C"/>
    <w:rsid w:val="00885774"/>
    <w:rsid w:val="0088657F"/>
    <w:rsid w:val="008865D6"/>
    <w:rsid w:val="0088664E"/>
    <w:rsid w:val="00886FF2"/>
    <w:rsid w:val="008870FF"/>
    <w:rsid w:val="00892C4B"/>
    <w:rsid w:val="00894373"/>
    <w:rsid w:val="008951E2"/>
    <w:rsid w:val="00895F9D"/>
    <w:rsid w:val="0089709B"/>
    <w:rsid w:val="00897996"/>
    <w:rsid w:val="008A43ED"/>
    <w:rsid w:val="008A6026"/>
    <w:rsid w:val="008A7AE1"/>
    <w:rsid w:val="008B20DE"/>
    <w:rsid w:val="008B34D4"/>
    <w:rsid w:val="008B466C"/>
    <w:rsid w:val="008B4C39"/>
    <w:rsid w:val="008C2DE1"/>
    <w:rsid w:val="008C4B05"/>
    <w:rsid w:val="008E0024"/>
    <w:rsid w:val="008E1BEB"/>
    <w:rsid w:val="008E1D85"/>
    <w:rsid w:val="008E5AB7"/>
    <w:rsid w:val="008E78C8"/>
    <w:rsid w:val="008F4ACA"/>
    <w:rsid w:val="008F5129"/>
    <w:rsid w:val="008F527B"/>
    <w:rsid w:val="009004AA"/>
    <w:rsid w:val="00900C0B"/>
    <w:rsid w:val="00903356"/>
    <w:rsid w:val="00907551"/>
    <w:rsid w:val="009104E8"/>
    <w:rsid w:val="00913D0F"/>
    <w:rsid w:val="00914604"/>
    <w:rsid w:val="0091482A"/>
    <w:rsid w:val="00921568"/>
    <w:rsid w:val="00922778"/>
    <w:rsid w:val="00926614"/>
    <w:rsid w:val="00926B36"/>
    <w:rsid w:val="00926D5B"/>
    <w:rsid w:val="0093423E"/>
    <w:rsid w:val="009462AE"/>
    <w:rsid w:val="00946A0D"/>
    <w:rsid w:val="00947A9D"/>
    <w:rsid w:val="009518A2"/>
    <w:rsid w:val="00952F53"/>
    <w:rsid w:val="009531B4"/>
    <w:rsid w:val="00953F9A"/>
    <w:rsid w:val="009573BF"/>
    <w:rsid w:val="0095794D"/>
    <w:rsid w:val="009600FB"/>
    <w:rsid w:val="00964A3C"/>
    <w:rsid w:val="009679E3"/>
    <w:rsid w:val="00967E7D"/>
    <w:rsid w:val="009705B3"/>
    <w:rsid w:val="00975CAA"/>
    <w:rsid w:val="00976573"/>
    <w:rsid w:val="00976A27"/>
    <w:rsid w:val="009774B5"/>
    <w:rsid w:val="0098089D"/>
    <w:rsid w:val="00980BF2"/>
    <w:rsid w:val="009817DA"/>
    <w:rsid w:val="00983828"/>
    <w:rsid w:val="00985ED7"/>
    <w:rsid w:val="009865A7"/>
    <w:rsid w:val="0099080B"/>
    <w:rsid w:val="00991C97"/>
    <w:rsid w:val="00993A09"/>
    <w:rsid w:val="00996FE0"/>
    <w:rsid w:val="009A5BF6"/>
    <w:rsid w:val="009A7666"/>
    <w:rsid w:val="009B2C35"/>
    <w:rsid w:val="009B3335"/>
    <w:rsid w:val="009B3687"/>
    <w:rsid w:val="009B52D8"/>
    <w:rsid w:val="009B61C6"/>
    <w:rsid w:val="009B62AB"/>
    <w:rsid w:val="009B6776"/>
    <w:rsid w:val="009C0B7A"/>
    <w:rsid w:val="009C22DC"/>
    <w:rsid w:val="009C3ABC"/>
    <w:rsid w:val="009C51C5"/>
    <w:rsid w:val="009C62F9"/>
    <w:rsid w:val="009C69DF"/>
    <w:rsid w:val="009C7AA1"/>
    <w:rsid w:val="009D43B0"/>
    <w:rsid w:val="009D44EE"/>
    <w:rsid w:val="009D5F83"/>
    <w:rsid w:val="009E044E"/>
    <w:rsid w:val="009E0CDB"/>
    <w:rsid w:val="009E5ECF"/>
    <w:rsid w:val="009F1F8C"/>
    <w:rsid w:val="009F20E1"/>
    <w:rsid w:val="009F3393"/>
    <w:rsid w:val="009F3EDB"/>
    <w:rsid w:val="009F6060"/>
    <w:rsid w:val="00A00CDB"/>
    <w:rsid w:val="00A031A5"/>
    <w:rsid w:val="00A06E1A"/>
    <w:rsid w:val="00A07513"/>
    <w:rsid w:val="00A129A7"/>
    <w:rsid w:val="00A135B4"/>
    <w:rsid w:val="00A16561"/>
    <w:rsid w:val="00A175A3"/>
    <w:rsid w:val="00A21CA8"/>
    <w:rsid w:val="00A21D7F"/>
    <w:rsid w:val="00A23671"/>
    <w:rsid w:val="00A23877"/>
    <w:rsid w:val="00A24739"/>
    <w:rsid w:val="00A264AB"/>
    <w:rsid w:val="00A316D5"/>
    <w:rsid w:val="00A32609"/>
    <w:rsid w:val="00A33194"/>
    <w:rsid w:val="00A34CC7"/>
    <w:rsid w:val="00A3553C"/>
    <w:rsid w:val="00A40F38"/>
    <w:rsid w:val="00A41E33"/>
    <w:rsid w:val="00A42527"/>
    <w:rsid w:val="00A44F29"/>
    <w:rsid w:val="00A4636E"/>
    <w:rsid w:val="00A50227"/>
    <w:rsid w:val="00A51A4D"/>
    <w:rsid w:val="00A53853"/>
    <w:rsid w:val="00A5501E"/>
    <w:rsid w:val="00A570CE"/>
    <w:rsid w:val="00A61434"/>
    <w:rsid w:val="00A639C8"/>
    <w:rsid w:val="00A7389C"/>
    <w:rsid w:val="00A74D7A"/>
    <w:rsid w:val="00A7563A"/>
    <w:rsid w:val="00A75B14"/>
    <w:rsid w:val="00A7651B"/>
    <w:rsid w:val="00A81203"/>
    <w:rsid w:val="00A8349B"/>
    <w:rsid w:val="00A84559"/>
    <w:rsid w:val="00A86AA7"/>
    <w:rsid w:val="00A913D0"/>
    <w:rsid w:val="00A929EC"/>
    <w:rsid w:val="00A92A68"/>
    <w:rsid w:val="00A9437E"/>
    <w:rsid w:val="00A94E77"/>
    <w:rsid w:val="00AA0BE5"/>
    <w:rsid w:val="00AA0C61"/>
    <w:rsid w:val="00AA1AF8"/>
    <w:rsid w:val="00AA1D7F"/>
    <w:rsid w:val="00AA2760"/>
    <w:rsid w:val="00AA3B36"/>
    <w:rsid w:val="00AB70F8"/>
    <w:rsid w:val="00AC1F9E"/>
    <w:rsid w:val="00AC7674"/>
    <w:rsid w:val="00AD03A1"/>
    <w:rsid w:val="00AD1CFF"/>
    <w:rsid w:val="00AD27C6"/>
    <w:rsid w:val="00AD2EF4"/>
    <w:rsid w:val="00AD7927"/>
    <w:rsid w:val="00AD7DD5"/>
    <w:rsid w:val="00AE32D5"/>
    <w:rsid w:val="00AE36B1"/>
    <w:rsid w:val="00AE46E2"/>
    <w:rsid w:val="00AE48AE"/>
    <w:rsid w:val="00AF00BE"/>
    <w:rsid w:val="00B0042D"/>
    <w:rsid w:val="00B02B8E"/>
    <w:rsid w:val="00B05332"/>
    <w:rsid w:val="00B06538"/>
    <w:rsid w:val="00B06D03"/>
    <w:rsid w:val="00B07DC5"/>
    <w:rsid w:val="00B16721"/>
    <w:rsid w:val="00B2048C"/>
    <w:rsid w:val="00B21814"/>
    <w:rsid w:val="00B236CD"/>
    <w:rsid w:val="00B27306"/>
    <w:rsid w:val="00B27458"/>
    <w:rsid w:val="00B325CC"/>
    <w:rsid w:val="00B329F3"/>
    <w:rsid w:val="00B413B7"/>
    <w:rsid w:val="00B41EE3"/>
    <w:rsid w:val="00B458E6"/>
    <w:rsid w:val="00B471EF"/>
    <w:rsid w:val="00B51502"/>
    <w:rsid w:val="00B51C38"/>
    <w:rsid w:val="00B53783"/>
    <w:rsid w:val="00B5439A"/>
    <w:rsid w:val="00B661FE"/>
    <w:rsid w:val="00B668AA"/>
    <w:rsid w:val="00B6792C"/>
    <w:rsid w:val="00B71BAF"/>
    <w:rsid w:val="00B72EA3"/>
    <w:rsid w:val="00B73CC9"/>
    <w:rsid w:val="00B747A4"/>
    <w:rsid w:val="00B77A13"/>
    <w:rsid w:val="00B77CD0"/>
    <w:rsid w:val="00B80B56"/>
    <w:rsid w:val="00B82D90"/>
    <w:rsid w:val="00B834C3"/>
    <w:rsid w:val="00B83C55"/>
    <w:rsid w:val="00B84A2A"/>
    <w:rsid w:val="00B86DC8"/>
    <w:rsid w:val="00B87B0E"/>
    <w:rsid w:val="00B87BC0"/>
    <w:rsid w:val="00B9151C"/>
    <w:rsid w:val="00B91F11"/>
    <w:rsid w:val="00B92C79"/>
    <w:rsid w:val="00B97005"/>
    <w:rsid w:val="00B97090"/>
    <w:rsid w:val="00BA283A"/>
    <w:rsid w:val="00BA344A"/>
    <w:rsid w:val="00BA533B"/>
    <w:rsid w:val="00BA70A1"/>
    <w:rsid w:val="00BB022D"/>
    <w:rsid w:val="00BB29A4"/>
    <w:rsid w:val="00BC1C8F"/>
    <w:rsid w:val="00BC44F4"/>
    <w:rsid w:val="00BC4F0E"/>
    <w:rsid w:val="00BD192E"/>
    <w:rsid w:val="00BD22E0"/>
    <w:rsid w:val="00BD2673"/>
    <w:rsid w:val="00BD53E6"/>
    <w:rsid w:val="00BE0B28"/>
    <w:rsid w:val="00BE286D"/>
    <w:rsid w:val="00BE2F1E"/>
    <w:rsid w:val="00BF1A3B"/>
    <w:rsid w:val="00BF32C2"/>
    <w:rsid w:val="00BF3AA4"/>
    <w:rsid w:val="00BF788E"/>
    <w:rsid w:val="00C0356E"/>
    <w:rsid w:val="00C106E6"/>
    <w:rsid w:val="00C10791"/>
    <w:rsid w:val="00C116FB"/>
    <w:rsid w:val="00C11F89"/>
    <w:rsid w:val="00C20133"/>
    <w:rsid w:val="00C22581"/>
    <w:rsid w:val="00C242A7"/>
    <w:rsid w:val="00C26C68"/>
    <w:rsid w:val="00C31229"/>
    <w:rsid w:val="00C4380C"/>
    <w:rsid w:val="00C4709C"/>
    <w:rsid w:val="00C47131"/>
    <w:rsid w:val="00C47208"/>
    <w:rsid w:val="00C47236"/>
    <w:rsid w:val="00C50223"/>
    <w:rsid w:val="00C5096F"/>
    <w:rsid w:val="00C51634"/>
    <w:rsid w:val="00C52A32"/>
    <w:rsid w:val="00C537F4"/>
    <w:rsid w:val="00C641E7"/>
    <w:rsid w:val="00C66107"/>
    <w:rsid w:val="00C70261"/>
    <w:rsid w:val="00C77B37"/>
    <w:rsid w:val="00C802A0"/>
    <w:rsid w:val="00C81FF7"/>
    <w:rsid w:val="00C82168"/>
    <w:rsid w:val="00C834C4"/>
    <w:rsid w:val="00C84748"/>
    <w:rsid w:val="00C8539C"/>
    <w:rsid w:val="00C85C06"/>
    <w:rsid w:val="00C930DF"/>
    <w:rsid w:val="00C93307"/>
    <w:rsid w:val="00C93AEC"/>
    <w:rsid w:val="00C95AA9"/>
    <w:rsid w:val="00C96CF6"/>
    <w:rsid w:val="00CA11A7"/>
    <w:rsid w:val="00CA19C1"/>
    <w:rsid w:val="00CA1EA9"/>
    <w:rsid w:val="00CA7991"/>
    <w:rsid w:val="00CA7B3A"/>
    <w:rsid w:val="00CB03EC"/>
    <w:rsid w:val="00CB39C8"/>
    <w:rsid w:val="00CB5BA5"/>
    <w:rsid w:val="00CC0DBE"/>
    <w:rsid w:val="00CC1180"/>
    <w:rsid w:val="00CC21C4"/>
    <w:rsid w:val="00CC5D62"/>
    <w:rsid w:val="00CC691D"/>
    <w:rsid w:val="00CC747A"/>
    <w:rsid w:val="00CD2C15"/>
    <w:rsid w:val="00CD4BCD"/>
    <w:rsid w:val="00CD76EA"/>
    <w:rsid w:val="00CE3153"/>
    <w:rsid w:val="00CE3904"/>
    <w:rsid w:val="00CE6F33"/>
    <w:rsid w:val="00CF26B0"/>
    <w:rsid w:val="00CF38B1"/>
    <w:rsid w:val="00D05BB5"/>
    <w:rsid w:val="00D13BD9"/>
    <w:rsid w:val="00D144D2"/>
    <w:rsid w:val="00D1539F"/>
    <w:rsid w:val="00D1553F"/>
    <w:rsid w:val="00D16311"/>
    <w:rsid w:val="00D20EFF"/>
    <w:rsid w:val="00D271CE"/>
    <w:rsid w:val="00D303A7"/>
    <w:rsid w:val="00D326DA"/>
    <w:rsid w:val="00D36142"/>
    <w:rsid w:val="00D36949"/>
    <w:rsid w:val="00D374F1"/>
    <w:rsid w:val="00D40084"/>
    <w:rsid w:val="00D410F4"/>
    <w:rsid w:val="00D41B73"/>
    <w:rsid w:val="00D44057"/>
    <w:rsid w:val="00D47948"/>
    <w:rsid w:val="00D504D6"/>
    <w:rsid w:val="00D5167A"/>
    <w:rsid w:val="00D52385"/>
    <w:rsid w:val="00D53877"/>
    <w:rsid w:val="00D5470B"/>
    <w:rsid w:val="00D56BA8"/>
    <w:rsid w:val="00D5704E"/>
    <w:rsid w:val="00D6394A"/>
    <w:rsid w:val="00D65AB7"/>
    <w:rsid w:val="00D65D23"/>
    <w:rsid w:val="00D65EAF"/>
    <w:rsid w:val="00D70982"/>
    <w:rsid w:val="00D70F88"/>
    <w:rsid w:val="00D73B6B"/>
    <w:rsid w:val="00D7426F"/>
    <w:rsid w:val="00D76187"/>
    <w:rsid w:val="00D77D2C"/>
    <w:rsid w:val="00D80F25"/>
    <w:rsid w:val="00D85375"/>
    <w:rsid w:val="00D85B1D"/>
    <w:rsid w:val="00D85CF1"/>
    <w:rsid w:val="00D85E4A"/>
    <w:rsid w:val="00D87556"/>
    <w:rsid w:val="00D91553"/>
    <w:rsid w:val="00D91FE7"/>
    <w:rsid w:val="00D96994"/>
    <w:rsid w:val="00DA07C8"/>
    <w:rsid w:val="00DA2304"/>
    <w:rsid w:val="00DA2534"/>
    <w:rsid w:val="00DA59CD"/>
    <w:rsid w:val="00DA5C30"/>
    <w:rsid w:val="00DA6987"/>
    <w:rsid w:val="00DB0B40"/>
    <w:rsid w:val="00DB0CB2"/>
    <w:rsid w:val="00DB1477"/>
    <w:rsid w:val="00DB1F7A"/>
    <w:rsid w:val="00DB353D"/>
    <w:rsid w:val="00DB46BA"/>
    <w:rsid w:val="00DB4D50"/>
    <w:rsid w:val="00DB789B"/>
    <w:rsid w:val="00DB7D11"/>
    <w:rsid w:val="00DC0220"/>
    <w:rsid w:val="00DC11F9"/>
    <w:rsid w:val="00DC585A"/>
    <w:rsid w:val="00DC647B"/>
    <w:rsid w:val="00DC7EA6"/>
    <w:rsid w:val="00DD3EE0"/>
    <w:rsid w:val="00DD5095"/>
    <w:rsid w:val="00DE030E"/>
    <w:rsid w:val="00DE1159"/>
    <w:rsid w:val="00DE4502"/>
    <w:rsid w:val="00DE66C1"/>
    <w:rsid w:val="00DE6FB7"/>
    <w:rsid w:val="00DF035A"/>
    <w:rsid w:val="00DF1A4B"/>
    <w:rsid w:val="00DF26EE"/>
    <w:rsid w:val="00DF63AF"/>
    <w:rsid w:val="00DF7E3D"/>
    <w:rsid w:val="00E00876"/>
    <w:rsid w:val="00E024AB"/>
    <w:rsid w:val="00E03794"/>
    <w:rsid w:val="00E0472D"/>
    <w:rsid w:val="00E05CF6"/>
    <w:rsid w:val="00E208FB"/>
    <w:rsid w:val="00E21431"/>
    <w:rsid w:val="00E227EE"/>
    <w:rsid w:val="00E26958"/>
    <w:rsid w:val="00E30C02"/>
    <w:rsid w:val="00E31A9A"/>
    <w:rsid w:val="00E345F2"/>
    <w:rsid w:val="00E37F9B"/>
    <w:rsid w:val="00E4001C"/>
    <w:rsid w:val="00E405C2"/>
    <w:rsid w:val="00E442D3"/>
    <w:rsid w:val="00E44674"/>
    <w:rsid w:val="00E448C6"/>
    <w:rsid w:val="00E44F7C"/>
    <w:rsid w:val="00E45417"/>
    <w:rsid w:val="00E46CF1"/>
    <w:rsid w:val="00E475AA"/>
    <w:rsid w:val="00E503BF"/>
    <w:rsid w:val="00E504CF"/>
    <w:rsid w:val="00E5117C"/>
    <w:rsid w:val="00E52E12"/>
    <w:rsid w:val="00E54295"/>
    <w:rsid w:val="00E57E40"/>
    <w:rsid w:val="00E607EB"/>
    <w:rsid w:val="00E60870"/>
    <w:rsid w:val="00E61DDB"/>
    <w:rsid w:val="00E6360F"/>
    <w:rsid w:val="00E64454"/>
    <w:rsid w:val="00E671BC"/>
    <w:rsid w:val="00E67CD7"/>
    <w:rsid w:val="00E71B01"/>
    <w:rsid w:val="00E76E49"/>
    <w:rsid w:val="00E77F5F"/>
    <w:rsid w:val="00E81F15"/>
    <w:rsid w:val="00E848A7"/>
    <w:rsid w:val="00E855C0"/>
    <w:rsid w:val="00E86FE0"/>
    <w:rsid w:val="00E91947"/>
    <w:rsid w:val="00E91F35"/>
    <w:rsid w:val="00E92931"/>
    <w:rsid w:val="00E94ABA"/>
    <w:rsid w:val="00E96EF6"/>
    <w:rsid w:val="00EA08EF"/>
    <w:rsid w:val="00EA096D"/>
    <w:rsid w:val="00EA0D06"/>
    <w:rsid w:val="00EA1AF3"/>
    <w:rsid w:val="00EA22C0"/>
    <w:rsid w:val="00EA280A"/>
    <w:rsid w:val="00EA6044"/>
    <w:rsid w:val="00EA7199"/>
    <w:rsid w:val="00EA7363"/>
    <w:rsid w:val="00EB009C"/>
    <w:rsid w:val="00EB0F47"/>
    <w:rsid w:val="00EB208F"/>
    <w:rsid w:val="00EB4802"/>
    <w:rsid w:val="00EB7E6A"/>
    <w:rsid w:val="00EC1CDD"/>
    <w:rsid w:val="00EC2024"/>
    <w:rsid w:val="00EC367C"/>
    <w:rsid w:val="00EC511D"/>
    <w:rsid w:val="00EC71F4"/>
    <w:rsid w:val="00EC7905"/>
    <w:rsid w:val="00ED09B7"/>
    <w:rsid w:val="00ED2E57"/>
    <w:rsid w:val="00ED413C"/>
    <w:rsid w:val="00ED5624"/>
    <w:rsid w:val="00EE06C1"/>
    <w:rsid w:val="00EE16BF"/>
    <w:rsid w:val="00EE2004"/>
    <w:rsid w:val="00EE2210"/>
    <w:rsid w:val="00EE5179"/>
    <w:rsid w:val="00EE57E3"/>
    <w:rsid w:val="00EF10A8"/>
    <w:rsid w:val="00EF5327"/>
    <w:rsid w:val="00EF7DA2"/>
    <w:rsid w:val="00F022D4"/>
    <w:rsid w:val="00F04B27"/>
    <w:rsid w:val="00F0502A"/>
    <w:rsid w:val="00F07C97"/>
    <w:rsid w:val="00F1494B"/>
    <w:rsid w:val="00F14B10"/>
    <w:rsid w:val="00F15946"/>
    <w:rsid w:val="00F16C3D"/>
    <w:rsid w:val="00F1722B"/>
    <w:rsid w:val="00F21127"/>
    <w:rsid w:val="00F23EDE"/>
    <w:rsid w:val="00F241A7"/>
    <w:rsid w:val="00F25B2E"/>
    <w:rsid w:val="00F27922"/>
    <w:rsid w:val="00F306C6"/>
    <w:rsid w:val="00F40393"/>
    <w:rsid w:val="00F40803"/>
    <w:rsid w:val="00F43F7A"/>
    <w:rsid w:val="00F44C43"/>
    <w:rsid w:val="00F45B90"/>
    <w:rsid w:val="00F475E9"/>
    <w:rsid w:val="00F501F4"/>
    <w:rsid w:val="00F5041F"/>
    <w:rsid w:val="00F523AC"/>
    <w:rsid w:val="00F56133"/>
    <w:rsid w:val="00F60FD3"/>
    <w:rsid w:val="00F6158C"/>
    <w:rsid w:val="00F62E2A"/>
    <w:rsid w:val="00F67005"/>
    <w:rsid w:val="00F70F80"/>
    <w:rsid w:val="00F770ED"/>
    <w:rsid w:val="00F8139C"/>
    <w:rsid w:val="00F85F41"/>
    <w:rsid w:val="00F9060C"/>
    <w:rsid w:val="00F911D3"/>
    <w:rsid w:val="00F92ACB"/>
    <w:rsid w:val="00F94B11"/>
    <w:rsid w:val="00F96079"/>
    <w:rsid w:val="00F96C4C"/>
    <w:rsid w:val="00FA070F"/>
    <w:rsid w:val="00FA1D26"/>
    <w:rsid w:val="00FA1EE5"/>
    <w:rsid w:val="00FA2F4B"/>
    <w:rsid w:val="00FA61A6"/>
    <w:rsid w:val="00FB169C"/>
    <w:rsid w:val="00FB283A"/>
    <w:rsid w:val="00FB3B3F"/>
    <w:rsid w:val="00FB4B1C"/>
    <w:rsid w:val="00FB4EAC"/>
    <w:rsid w:val="00FB5C67"/>
    <w:rsid w:val="00FB6D2B"/>
    <w:rsid w:val="00FB7DF9"/>
    <w:rsid w:val="00FC06D2"/>
    <w:rsid w:val="00FC5B6C"/>
    <w:rsid w:val="00FC6E56"/>
    <w:rsid w:val="00FD2E7F"/>
    <w:rsid w:val="00FD2EAE"/>
    <w:rsid w:val="00FD3DF4"/>
    <w:rsid w:val="00FD4198"/>
    <w:rsid w:val="00FD47D2"/>
    <w:rsid w:val="00FD61B2"/>
    <w:rsid w:val="00FD741E"/>
    <w:rsid w:val="00FE00DA"/>
    <w:rsid w:val="00FE52B1"/>
    <w:rsid w:val="00FE5534"/>
    <w:rsid w:val="00FE6A07"/>
    <w:rsid w:val="00FE7F22"/>
    <w:rsid w:val="00FF3D01"/>
    <w:rsid w:val="00FF4B0B"/>
    <w:rsid w:val="00FF54AB"/>
    <w:rsid w:val="00FF5581"/>
    <w:rsid w:val="00F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C5729D"/>
  <w15:docId w15:val="{DC37637C-9E0A-4C94-AC08-3035B26A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1457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Cs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7E74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Cs w:val="20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Tekstpodstawowy21">
    <w:name w:val="Tekst podstawowy 21"/>
    <w:basedOn w:val="Normalny"/>
    <w:pPr>
      <w:widowControl w:val="0"/>
      <w:tabs>
        <w:tab w:val="left" w:pos="0"/>
      </w:tabs>
      <w:spacing w:line="264" w:lineRule="auto"/>
      <w:jc w:val="both"/>
    </w:pPr>
    <w:rPr>
      <w:b/>
      <w:sz w:val="22"/>
      <w:szCs w:val="20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458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6D652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NormalnyWeb">
    <w:name w:val="WW-Normalny (Web)"/>
    <w:basedOn w:val="Normalny"/>
    <w:rsid w:val="007D3D22"/>
    <w:pPr>
      <w:suppressAutoHyphens/>
      <w:spacing w:before="100" w:after="119"/>
    </w:pPr>
    <w:rPr>
      <w:rFonts w:ascii="Arial Unicode MS" w:eastAsia="Arial Unicode MS" w:hAnsi="Arial Unicode MS"/>
      <w:szCs w:val="20"/>
    </w:rPr>
  </w:style>
  <w:style w:type="paragraph" w:styleId="Stopka">
    <w:name w:val="footer"/>
    <w:basedOn w:val="Normalny"/>
    <w:link w:val="StopkaZnak"/>
    <w:uiPriority w:val="99"/>
    <w:rsid w:val="008C2D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2DE1"/>
    <w:rPr>
      <w:sz w:val="24"/>
      <w:szCs w:val="24"/>
    </w:rPr>
  </w:style>
  <w:style w:type="character" w:styleId="Odwoaniedokomentarza">
    <w:name w:val="annotation reference"/>
    <w:rsid w:val="005E34A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E34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E34A4"/>
  </w:style>
  <w:style w:type="paragraph" w:styleId="Tematkomentarza">
    <w:name w:val="annotation subject"/>
    <w:basedOn w:val="Tekstkomentarza"/>
    <w:next w:val="Tekstkomentarza"/>
    <w:link w:val="TematkomentarzaZnak"/>
    <w:rsid w:val="005E34A4"/>
    <w:rPr>
      <w:b/>
      <w:bCs/>
    </w:rPr>
  </w:style>
  <w:style w:type="character" w:customStyle="1" w:styleId="TematkomentarzaZnak">
    <w:name w:val="Temat komentarza Znak"/>
    <w:link w:val="Tematkomentarza"/>
    <w:rsid w:val="005E34A4"/>
    <w:rPr>
      <w:b/>
      <w:bCs/>
    </w:rPr>
  </w:style>
  <w:style w:type="paragraph" w:styleId="Tekstdymka">
    <w:name w:val="Balloon Text"/>
    <w:basedOn w:val="Normalny"/>
    <w:link w:val="TekstdymkaZnak"/>
    <w:rsid w:val="005E34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E34A4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A355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3553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markedcontent">
    <w:name w:val="markedcontent"/>
    <w:basedOn w:val="Domylnaczcionkaakapitu"/>
    <w:rsid w:val="00664BC4"/>
  </w:style>
  <w:style w:type="paragraph" w:styleId="Tekstprzypisukocowego">
    <w:name w:val="endnote text"/>
    <w:basedOn w:val="Normalny"/>
    <w:link w:val="TekstprzypisukocowegoZnak"/>
    <w:rsid w:val="008374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374A6"/>
  </w:style>
  <w:style w:type="character" w:styleId="Odwoanieprzypisukocowego">
    <w:name w:val="endnote reference"/>
    <w:rsid w:val="008374A6"/>
    <w:rPr>
      <w:vertAlign w:val="superscript"/>
    </w:rPr>
  </w:style>
  <w:style w:type="character" w:customStyle="1" w:styleId="highlight">
    <w:name w:val="highlight"/>
    <w:basedOn w:val="Domylnaczcionkaakapitu"/>
    <w:rsid w:val="008B4C39"/>
  </w:style>
  <w:style w:type="character" w:styleId="Tekstzastpczy">
    <w:name w:val="Placeholder Text"/>
    <w:basedOn w:val="Domylnaczcionkaakapitu"/>
    <w:uiPriority w:val="99"/>
    <w:semiHidden/>
    <w:rsid w:val="008F4ACA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7E7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C52A32"/>
    <w:rPr>
      <w:rFonts w:ascii="Arial" w:hAnsi="Arial"/>
      <w:b/>
      <w:kern w:val="28"/>
      <w:sz w:val="28"/>
    </w:rPr>
  </w:style>
  <w:style w:type="character" w:styleId="Hipercze">
    <w:name w:val="Hyperlink"/>
    <w:uiPriority w:val="99"/>
    <w:unhideWhenUsed/>
    <w:rsid w:val="00C52A32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C52A32"/>
    <w:pPr>
      <w:spacing w:before="100" w:beforeAutospacing="1" w:after="119"/>
    </w:pPr>
    <w:rPr>
      <w:color w:val="000000"/>
    </w:rPr>
  </w:style>
  <w:style w:type="paragraph" w:styleId="Bezodstpw">
    <w:name w:val="No Spacing"/>
    <w:uiPriority w:val="1"/>
    <w:qFormat/>
    <w:rsid w:val="00C52A32"/>
    <w:rPr>
      <w:rFonts w:ascii="Calibri" w:eastAsia="Calibri" w:hAnsi="Calibri" w:cs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C52A32"/>
  </w:style>
  <w:style w:type="character" w:styleId="Pogrubienie">
    <w:name w:val="Strong"/>
    <w:uiPriority w:val="22"/>
    <w:qFormat/>
    <w:rsid w:val="00C52A32"/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457B"/>
    <w:rPr>
      <w:sz w:val="24"/>
    </w:rPr>
  </w:style>
  <w:style w:type="paragraph" w:customStyle="1" w:styleId="06text">
    <w:name w:val="06 text"/>
    <w:rsid w:val="00201FBA"/>
    <w:pPr>
      <w:suppressAutoHyphens/>
      <w:spacing w:before="100" w:after="100"/>
      <w:ind w:left="720"/>
      <w:jc w:val="both"/>
    </w:pPr>
    <w:rPr>
      <w:rFonts w:ascii="Arial Narrow" w:eastAsia="SimSun" w:hAnsi="Arial Narrow" w:cs="Arial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711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adeja\Documents\Rok%202022\Zam&#243;wienia%20publiczne%202022\Powy&#380;ej%20130%20tys%20z&#322;\Budowa%20kompleksu%20przy%20SP%20Bukowina%20T\Umowa%20na%20roboty%20budowlane%20-%20wersja%20ost%20(Naprawiony).doc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577C1-F0BB-47AB-9223-2403D495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Umowa na roboty budowlane - wersja ost (Naprawiony).doc</Template>
  <TotalTime>2</TotalTime>
  <Pages>13</Pages>
  <Words>5593</Words>
  <Characters>33558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creator>Stanisław Madeja</dc:creator>
  <cp:lastModifiedBy>Agnieszka.Bałys</cp:lastModifiedBy>
  <cp:revision>3</cp:revision>
  <cp:lastPrinted>2026-04-20T08:20:00Z</cp:lastPrinted>
  <dcterms:created xsi:type="dcterms:W3CDTF">2026-04-20T08:20:00Z</dcterms:created>
  <dcterms:modified xsi:type="dcterms:W3CDTF">2026-04-21T11:53:00Z</dcterms:modified>
</cp:coreProperties>
</file>